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B630F" w14:textId="77777777" w:rsidR="00A17B4B" w:rsidRPr="00091407" w:rsidRDefault="008B588A" w:rsidP="00091407">
      <w:pPr>
        <w:rPr>
          <w:rFonts w:asciiTheme="minorHAnsi" w:hAnsiTheme="minorHAnsi" w:cstheme="minorHAnsi"/>
          <w:sz w:val="22"/>
          <w:szCs w:val="22"/>
        </w:rPr>
        <w:sectPr w:rsidR="00A17B4B" w:rsidRPr="00091407">
          <w:pgSz w:w="12240" w:h="15840"/>
          <w:pgMar w:top="1480" w:right="1720" w:bottom="280" w:left="1720" w:header="720" w:footer="720" w:gutter="0"/>
          <w:cols w:space="720"/>
        </w:sectPr>
      </w:pPr>
      <w:r w:rsidRPr="00091407">
        <w:rPr>
          <w:rFonts w:asciiTheme="minorHAnsi" w:hAnsiTheme="minorHAnsi" w:cstheme="minorHAnsi"/>
          <w:sz w:val="22"/>
          <w:szCs w:val="22"/>
        </w:rPr>
        <w:pict w14:anchorId="5EF1BAD9">
          <v:group id="_x0000_s1184" style="position:absolute;margin-left:21.05pt;margin-top:24.05pt;width:570.1pt;height:700.3pt;z-index:-2267;mso-position-horizontal-relative:page;mso-position-vertical-relative:page" coordorigin="421,481" coordsize="11402,14006">
            <v:shape id="_x0000_s1190" style="position:absolute;left:3929;top:11395;width:2467;height:0" coordorigin="3929,11395" coordsize="2467,0" path="m3929,11395r2467,e" filled="f" strokecolor="blue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9" type="#_x0000_t75" style="position:absolute;left:4230;top:5534;width:3780;height:2730">
              <v:imagedata r:id="rId7" o:title=""/>
            </v:shape>
            <v:shape id="_x0000_s1188" type="#_x0000_t75" style="position:absolute;left:485;top:523;width:11338;height:13963">
              <v:imagedata r:id="rId8" o:title=""/>
            </v:shape>
            <v:shape id="_x0000_s1187" style="position:absolute;left:431;top:491;width:11290;height:13930" coordorigin="431,491" coordsize="11290,13930" path="m450,14381l450,530r20,-20l11681,510r39,-19l431,491r19,13890xe" fillcolor="black" stroked="f">
              <v:path arrowok="t"/>
            </v:shape>
            <v:shape id="_x0000_s1186" style="position:absolute;left:431;top:491;width:11290;height:13930" coordorigin="431,491" coordsize="11290,13930" path="m11720,14420r,-13929l11681,510,470,510r-20,20l450,14381,431,491r,13929l11720,14420,470,14400,470,530r11230,l11700,14381r-19,19l11720,14420xe" fillcolor="black" stroked="f">
              <v:path arrowok="t"/>
            </v:shape>
            <v:shape id="_x0000_s1185" style="position:absolute;left:431;top:491;width:11290;height:13930" coordorigin="431,491" coordsize="11290,13930" path="m11700,530r-19,l11681,14381r-11211,l470,14400r11250,20l11681,14400r19,-19l11700,530xe" fillcolor="black" stroked="f">
              <v:path arrowok="t"/>
            </v:shape>
            <w10:wrap anchorx="page" anchory="page"/>
          </v:group>
        </w:pict>
      </w:r>
      <w:r w:rsidRPr="00091407">
        <w:rPr>
          <w:rFonts w:asciiTheme="minorHAnsi" w:hAnsiTheme="minorHAnsi" w:cstheme="minorHAnsi"/>
          <w:sz w:val="22"/>
          <w:szCs w:val="22"/>
        </w:rPr>
        <w:pict w14:anchorId="7A99EDAC"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margin-left:24.25pt;margin-top:26.15pt;width:566.9pt;height:698.15pt;z-index:-2268;mso-position-horizontal-relative:page;mso-position-vertical-relative:page" filled="f" stroked="f">
            <v:textbox inset="0,0,0,0">
              <w:txbxContent>
                <w:p w14:paraId="3FFC467C" w14:textId="77777777" w:rsidR="00A17B4B" w:rsidRDefault="00A17B4B">
                  <w:pPr>
                    <w:spacing w:before="6" w:line="100" w:lineRule="exact"/>
                    <w:rPr>
                      <w:sz w:val="11"/>
                      <w:szCs w:val="11"/>
                    </w:rPr>
                  </w:pPr>
                </w:p>
                <w:p w14:paraId="4C28CBA7" w14:textId="77777777" w:rsidR="00A17B4B" w:rsidRDefault="00A17B4B">
                  <w:pPr>
                    <w:spacing w:line="200" w:lineRule="exact"/>
                  </w:pPr>
                </w:p>
                <w:p w14:paraId="54199FE1" w14:textId="77777777" w:rsidR="00A17B4B" w:rsidRDefault="00A17B4B">
                  <w:pPr>
                    <w:spacing w:line="200" w:lineRule="exact"/>
                  </w:pPr>
                </w:p>
                <w:p w14:paraId="76176F40" w14:textId="77777777" w:rsidR="00A17B4B" w:rsidRDefault="00A17B4B">
                  <w:pPr>
                    <w:spacing w:line="200" w:lineRule="exact"/>
                  </w:pPr>
                </w:p>
                <w:p w14:paraId="7C13D565" w14:textId="77777777" w:rsidR="00A17B4B" w:rsidRDefault="00A17B4B">
                  <w:pPr>
                    <w:spacing w:line="200" w:lineRule="exact"/>
                  </w:pPr>
                </w:p>
                <w:p w14:paraId="1FEE7A4E" w14:textId="77777777" w:rsidR="00A17B4B" w:rsidRDefault="008B588A">
                  <w:pPr>
                    <w:ind w:left="1841" w:right="1909"/>
                    <w:jc w:val="center"/>
                    <w:rPr>
                      <w:rFonts w:ascii="Arial" w:eastAsia="Arial" w:hAnsi="Arial" w:cs="Arial"/>
                      <w:sz w:val="45"/>
                      <w:szCs w:val="45"/>
                    </w:rPr>
                  </w:pPr>
                  <w:r>
                    <w:rPr>
                      <w:rFonts w:ascii="Arial" w:eastAsia="Arial" w:hAnsi="Arial" w:cs="Arial"/>
                      <w:b/>
                      <w:sz w:val="56"/>
                      <w:szCs w:val="56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sz w:val="45"/>
                      <w:szCs w:val="45"/>
                    </w:rPr>
                    <w:t xml:space="preserve">ESUMES AND </w:t>
                  </w:r>
                  <w:r>
                    <w:rPr>
                      <w:rFonts w:ascii="Arial" w:eastAsia="Arial" w:hAnsi="Arial" w:cs="Arial"/>
                      <w:b/>
                      <w:sz w:val="56"/>
                      <w:szCs w:val="56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sz w:val="45"/>
                      <w:szCs w:val="45"/>
                    </w:rPr>
                    <w:t xml:space="preserve">OVER </w:t>
                  </w:r>
                  <w:r>
                    <w:rPr>
                      <w:rFonts w:ascii="Arial" w:eastAsia="Arial" w:hAnsi="Arial" w:cs="Arial"/>
                      <w:b/>
                      <w:sz w:val="56"/>
                      <w:szCs w:val="56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sz w:val="45"/>
                      <w:szCs w:val="45"/>
                    </w:rPr>
                    <w:t>ETTERS</w:t>
                  </w:r>
                </w:p>
                <w:p w14:paraId="1AD6CA7F" w14:textId="77777777" w:rsidR="00A17B4B" w:rsidRDefault="00A17B4B">
                  <w:pPr>
                    <w:spacing w:line="200" w:lineRule="exact"/>
                  </w:pPr>
                </w:p>
                <w:p w14:paraId="3D231A8A" w14:textId="77777777" w:rsidR="00A17B4B" w:rsidRDefault="00A17B4B">
                  <w:pPr>
                    <w:spacing w:line="200" w:lineRule="exact"/>
                  </w:pPr>
                </w:p>
                <w:p w14:paraId="06BE0703" w14:textId="77777777" w:rsidR="00A17B4B" w:rsidRDefault="00A17B4B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14:paraId="431FC0A0" w14:textId="77777777" w:rsidR="00A17B4B" w:rsidRDefault="008B588A">
                  <w:pPr>
                    <w:ind w:left="5058" w:right="5125"/>
                    <w:jc w:val="center"/>
                    <w:rPr>
                      <w:rFonts w:ascii="Arial" w:eastAsia="Arial" w:hAnsi="Arial" w:cs="Arial"/>
                      <w:sz w:val="45"/>
                      <w:szCs w:val="45"/>
                    </w:rPr>
                  </w:pPr>
                  <w:r>
                    <w:rPr>
                      <w:rFonts w:ascii="Arial" w:eastAsia="Arial" w:hAnsi="Arial" w:cs="Arial"/>
                      <w:b/>
                      <w:sz w:val="56"/>
                      <w:szCs w:val="56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sz w:val="45"/>
                      <w:szCs w:val="45"/>
                    </w:rPr>
                    <w:t>OR</w:t>
                  </w:r>
                </w:p>
                <w:p w14:paraId="342D9F5B" w14:textId="77777777" w:rsidR="00A17B4B" w:rsidRDefault="00A17B4B">
                  <w:pPr>
                    <w:spacing w:line="200" w:lineRule="exact"/>
                  </w:pPr>
                </w:p>
                <w:p w14:paraId="554728BE" w14:textId="77777777" w:rsidR="00A17B4B" w:rsidRDefault="00A17B4B">
                  <w:pPr>
                    <w:spacing w:line="200" w:lineRule="exact"/>
                  </w:pPr>
                </w:p>
                <w:p w14:paraId="25F2F431" w14:textId="77777777" w:rsidR="00A17B4B" w:rsidRDefault="00A17B4B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14:paraId="748EB63E" w14:textId="77777777" w:rsidR="00A17B4B" w:rsidRDefault="008B588A">
                  <w:pPr>
                    <w:ind w:left="4110" w:right="4179"/>
                    <w:jc w:val="center"/>
                    <w:rPr>
                      <w:rFonts w:ascii="Arial" w:eastAsia="Arial" w:hAnsi="Arial" w:cs="Arial"/>
                      <w:sz w:val="45"/>
                      <w:szCs w:val="45"/>
                    </w:rPr>
                  </w:pPr>
                  <w:r>
                    <w:rPr>
                      <w:rFonts w:ascii="Arial" w:eastAsia="Arial" w:hAnsi="Arial" w:cs="Arial"/>
                      <w:b/>
                      <w:spacing w:val="-1"/>
                      <w:sz w:val="56"/>
                      <w:szCs w:val="56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z w:val="45"/>
                      <w:szCs w:val="45"/>
                    </w:rPr>
                    <w:t>DUCATORS</w:t>
                  </w:r>
                </w:p>
                <w:p w14:paraId="21F25C71" w14:textId="77777777" w:rsidR="00A17B4B" w:rsidRDefault="00A17B4B">
                  <w:pPr>
                    <w:spacing w:line="200" w:lineRule="exact"/>
                  </w:pPr>
                </w:p>
                <w:p w14:paraId="69D10E86" w14:textId="77777777" w:rsidR="00A17B4B" w:rsidRDefault="00A17B4B">
                  <w:pPr>
                    <w:spacing w:line="200" w:lineRule="exact"/>
                  </w:pPr>
                </w:p>
                <w:p w14:paraId="142722B8" w14:textId="77777777" w:rsidR="00A17B4B" w:rsidRDefault="00A17B4B">
                  <w:pPr>
                    <w:spacing w:line="200" w:lineRule="exact"/>
                  </w:pPr>
                </w:p>
                <w:p w14:paraId="3C6B9FDF" w14:textId="77777777" w:rsidR="00A17B4B" w:rsidRDefault="00A17B4B">
                  <w:pPr>
                    <w:spacing w:line="200" w:lineRule="exact"/>
                  </w:pPr>
                </w:p>
                <w:p w14:paraId="07E0FC3E" w14:textId="77777777" w:rsidR="00A17B4B" w:rsidRDefault="00A17B4B">
                  <w:pPr>
                    <w:spacing w:line="200" w:lineRule="exact"/>
                  </w:pPr>
                </w:p>
                <w:p w14:paraId="5D397BE9" w14:textId="77777777" w:rsidR="00A17B4B" w:rsidRDefault="00A17B4B">
                  <w:pPr>
                    <w:spacing w:line="200" w:lineRule="exact"/>
                  </w:pPr>
                </w:p>
                <w:p w14:paraId="01538BFD" w14:textId="77777777" w:rsidR="00A17B4B" w:rsidRDefault="00A17B4B">
                  <w:pPr>
                    <w:spacing w:line="200" w:lineRule="exact"/>
                  </w:pPr>
                </w:p>
                <w:p w14:paraId="7D2E236D" w14:textId="77777777" w:rsidR="00A17B4B" w:rsidRDefault="00A17B4B">
                  <w:pPr>
                    <w:spacing w:line="200" w:lineRule="exact"/>
                  </w:pPr>
                </w:p>
                <w:p w14:paraId="6E12077B" w14:textId="77777777" w:rsidR="00A17B4B" w:rsidRDefault="00A17B4B">
                  <w:pPr>
                    <w:spacing w:line="200" w:lineRule="exact"/>
                  </w:pPr>
                </w:p>
                <w:p w14:paraId="44B5DADE" w14:textId="77777777" w:rsidR="00A17B4B" w:rsidRDefault="00A17B4B">
                  <w:pPr>
                    <w:spacing w:line="200" w:lineRule="exact"/>
                  </w:pPr>
                </w:p>
                <w:p w14:paraId="0F9A40C1" w14:textId="77777777" w:rsidR="00A17B4B" w:rsidRDefault="00A17B4B">
                  <w:pPr>
                    <w:spacing w:line="200" w:lineRule="exact"/>
                  </w:pPr>
                </w:p>
                <w:p w14:paraId="2BB2F83E" w14:textId="77777777" w:rsidR="00A17B4B" w:rsidRDefault="00A17B4B">
                  <w:pPr>
                    <w:spacing w:line="200" w:lineRule="exact"/>
                  </w:pPr>
                </w:p>
                <w:p w14:paraId="0BEA2AFC" w14:textId="77777777" w:rsidR="00A17B4B" w:rsidRDefault="00A17B4B">
                  <w:pPr>
                    <w:spacing w:line="200" w:lineRule="exact"/>
                  </w:pPr>
                </w:p>
                <w:p w14:paraId="317FAB76" w14:textId="77777777" w:rsidR="00A17B4B" w:rsidRDefault="00A17B4B">
                  <w:pPr>
                    <w:spacing w:line="200" w:lineRule="exact"/>
                  </w:pPr>
                </w:p>
                <w:p w14:paraId="09E1A443" w14:textId="77777777" w:rsidR="00A17B4B" w:rsidRDefault="00A17B4B">
                  <w:pPr>
                    <w:spacing w:line="200" w:lineRule="exact"/>
                  </w:pPr>
                </w:p>
                <w:p w14:paraId="30676260" w14:textId="77777777" w:rsidR="00A17B4B" w:rsidRDefault="00A17B4B">
                  <w:pPr>
                    <w:spacing w:line="200" w:lineRule="exact"/>
                  </w:pPr>
                </w:p>
                <w:p w14:paraId="0935D405" w14:textId="77777777" w:rsidR="00A17B4B" w:rsidRDefault="00A17B4B">
                  <w:pPr>
                    <w:spacing w:line="200" w:lineRule="exact"/>
                  </w:pPr>
                </w:p>
                <w:p w14:paraId="711380CE" w14:textId="77777777" w:rsidR="00A17B4B" w:rsidRDefault="00A17B4B">
                  <w:pPr>
                    <w:spacing w:line="200" w:lineRule="exact"/>
                  </w:pPr>
                </w:p>
                <w:p w14:paraId="1441597F" w14:textId="77777777" w:rsidR="00A17B4B" w:rsidRDefault="00A17B4B">
                  <w:pPr>
                    <w:spacing w:line="200" w:lineRule="exact"/>
                  </w:pPr>
                </w:p>
                <w:p w14:paraId="2A131DF4" w14:textId="77777777" w:rsidR="00A17B4B" w:rsidRDefault="00A17B4B">
                  <w:pPr>
                    <w:spacing w:line="200" w:lineRule="exact"/>
                  </w:pPr>
                </w:p>
                <w:p w14:paraId="3A70D1B0" w14:textId="77777777" w:rsidR="00A17B4B" w:rsidRDefault="00A17B4B">
                  <w:pPr>
                    <w:spacing w:line="200" w:lineRule="exact"/>
                  </w:pPr>
                </w:p>
                <w:p w14:paraId="152921AF" w14:textId="77777777" w:rsidR="00A17B4B" w:rsidRDefault="00A17B4B">
                  <w:pPr>
                    <w:spacing w:line="200" w:lineRule="exact"/>
                  </w:pPr>
                </w:p>
                <w:p w14:paraId="65FDFAC2" w14:textId="77777777" w:rsidR="00A17B4B" w:rsidRDefault="00A17B4B">
                  <w:pPr>
                    <w:spacing w:line="200" w:lineRule="exact"/>
                  </w:pPr>
                </w:p>
                <w:p w14:paraId="5B89C98E" w14:textId="77777777" w:rsidR="00A17B4B" w:rsidRDefault="00A17B4B">
                  <w:pPr>
                    <w:spacing w:line="200" w:lineRule="exact"/>
                  </w:pPr>
                </w:p>
                <w:p w14:paraId="500627B3" w14:textId="77777777" w:rsidR="00A17B4B" w:rsidRDefault="00A17B4B">
                  <w:pPr>
                    <w:spacing w:before="10" w:line="220" w:lineRule="exact"/>
                    <w:rPr>
                      <w:sz w:val="22"/>
                      <w:szCs w:val="22"/>
                    </w:rPr>
                  </w:pPr>
                </w:p>
                <w:p w14:paraId="172DD313" w14:textId="77777777" w:rsidR="00A17B4B" w:rsidRDefault="008B588A">
                  <w:pPr>
                    <w:ind w:left="3830" w:right="3898"/>
                    <w:jc w:val="center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b/>
                      <w:sz w:val="32"/>
                      <w:szCs w:val="32"/>
                    </w:rPr>
                    <w:t>Career Services Center</w:t>
                  </w:r>
                </w:p>
                <w:p w14:paraId="54073999" w14:textId="77777777" w:rsidR="00A17B4B" w:rsidRDefault="008B588A">
                  <w:pPr>
                    <w:spacing w:line="240" w:lineRule="exact"/>
                    <w:ind w:left="2965" w:right="3035"/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A</w:t>
                  </w:r>
                  <w:r>
                    <w:rPr>
                      <w:rFonts w:ascii="Arial" w:eastAsia="Arial" w:hAnsi="Arial" w:cs="Arial"/>
                      <w:i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unit</w:t>
                  </w:r>
                  <w:r>
                    <w:rPr>
                      <w:rFonts w:ascii="Arial" w:eastAsia="Arial" w:hAnsi="Arial" w:cs="Arial"/>
                      <w:i/>
                      <w:spacing w:val="-4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of</w:t>
                  </w:r>
                  <w:r>
                    <w:rPr>
                      <w:rFonts w:ascii="Arial" w:eastAsia="Arial" w:hAnsi="Arial" w:cs="Arial"/>
                      <w:i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Acad</w:t>
                  </w:r>
                  <w:r>
                    <w:rPr>
                      <w:rFonts w:ascii="Arial" w:eastAsia="Arial" w:hAnsi="Arial" w:cs="Arial"/>
                      <w:i/>
                      <w:spacing w:val="1"/>
                      <w:sz w:val="22"/>
                      <w:szCs w:val="22"/>
                    </w:rPr>
                    <w:t>e</w:t>
                  </w:r>
                  <w:r>
                    <w:rPr>
                      <w:rFonts w:ascii="Arial" w:eastAsia="Arial" w:hAnsi="Arial" w:cs="Arial"/>
                      <w:i/>
                      <w:spacing w:val="-2"/>
                      <w:sz w:val="22"/>
                      <w:szCs w:val="22"/>
                    </w:rPr>
                    <w:t>m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ic</w:t>
                  </w:r>
                  <w:r>
                    <w:rPr>
                      <w:rFonts w:ascii="Arial" w:eastAsia="Arial" w:hAnsi="Arial" w:cs="Arial"/>
                      <w:i/>
                      <w:spacing w:val="-1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and</w:t>
                  </w:r>
                  <w:r>
                    <w:rPr>
                      <w:rFonts w:ascii="Arial" w:eastAsia="Arial" w:hAnsi="Arial" w:cs="Arial"/>
                      <w:i/>
                      <w:spacing w:val="-4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Career</w:t>
                  </w:r>
                  <w:r>
                    <w:rPr>
                      <w:rFonts w:ascii="Arial" w:eastAsia="Arial" w:hAnsi="Arial" w:cs="Arial"/>
                      <w:i/>
                      <w:spacing w:val="-7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Develop</w:t>
                  </w:r>
                  <w:r>
                    <w:rPr>
                      <w:rFonts w:ascii="Arial" w:eastAsia="Arial" w:hAnsi="Arial" w:cs="Arial"/>
                      <w:i/>
                      <w:spacing w:val="-2"/>
                      <w:sz w:val="22"/>
                      <w:szCs w:val="22"/>
                    </w:rPr>
                    <w:t>m</w:t>
                  </w:r>
                  <w:r>
                    <w:rPr>
                      <w:rFonts w:ascii="Arial" w:eastAsia="Arial" w:hAnsi="Arial" w:cs="Arial"/>
                      <w:i/>
                      <w:sz w:val="22"/>
                      <w:szCs w:val="22"/>
                    </w:rPr>
                    <w:t>ent</w:t>
                  </w:r>
                  <w:r>
                    <w:rPr>
                      <w:rFonts w:ascii="Arial" w:eastAsia="Arial" w:hAnsi="Arial" w:cs="Arial"/>
                      <w:i/>
                      <w:spacing w:val="-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w w:val="99"/>
                      <w:sz w:val="22"/>
                      <w:szCs w:val="22"/>
                    </w:rPr>
                    <w:t>Services</w:t>
                  </w:r>
                </w:p>
                <w:p w14:paraId="3439772D" w14:textId="77777777" w:rsidR="00A17B4B" w:rsidRDefault="008B588A">
                  <w:pPr>
                    <w:spacing w:line="260" w:lineRule="exact"/>
                    <w:ind w:left="4883" w:right="4952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Old Main 280</w:t>
                  </w:r>
                </w:p>
                <w:p w14:paraId="1B9DD5F6" w14:textId="77777777" w:rsidR="00A17B4B" w:rsidRDefault="008B588A">
                  <w:pPr>
                    <w:ind w:left="3423" w:right="3492" w:firstLine="1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Western Washington</w:t>
                  </w:r>
                  <w:r>
                    <w:rPr>
                      <w:rFonts w:ascii="Arial" w:eastAsia="Arial" w:hAnsi="Arial" w:cs="Arial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University Bellingham, WA 98225-9002 </w:t>
                  </w:r>
                  <w:hyperlink r:id="rId9">
                    <w:r>
                      <w:rPr>
                        <w:rFonts w:ascii="Arial" w:eastAsia="Arial" w:hAnsi="Arial" w:cs="Arial"/>
                        <w:color w:val="0000FF"/>
                        <w:sz w:val="24"/>
                        <w:szCs w:val="24"/>
                      </w:rPr>
                      <w:t>www.wwu.edu/careers/</w:t>
                    </w:r>
                    <w:r>
                      <w:rPr>
                        <w:rFonts w:ascii="Arial" w:eastAsia="Arial" w:hAnsi="Arial" w:cs="Arial"/>
                        <w:color w:val="0000FF"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000000"/>
                        <w:sz w:val="24"/>
                        <w:szCs w:val="24"/>
                      </w:rPr>
                      <w:t>~ (360) 650-3240</w:t>
                    </w:r>
                  </w:hyperlink>
                </w:p>
                <w:p w14:paraId="11260554" w14:textId="77777777" w:rsidR="00A17B4B" w:rsidRDefault="00A17B4B">
                  <w:pPr>
                    <w:spacing w:line="200" w:lineRule="exact"/>
                  </w:pPr>
                </w:p>
                <w:p w14:paraId="7AA71B83" w14:textId="77777777" w:rsidR="00A17B4B" w:rsidRDefault="00A17B4B">
                  <w:pPr>
                    <w:spacing w:line="200" w:lineRule="exact"/>
                  </w:pPr>
                </w:p>
                <w:p w14:paraId="77D77309" w14:textId="77777777" w:rsidR="00A17B4B" w:rsidRDefault="00A17B4B">
                  <w:pPr>
                    <w:spacing w:line="200" w:lineRule="exact"/>
                  </w:pPr>
                </w:p>
                <w:p w14:paraId="1F65299E" w14:textId="77777777" w:rsidR="00A17B4B" w:rsidRDefault="00A17B4B">
                  <w:pPr>
                    <w:spacing w:line="200" w:lineRule="exact"/>
                  </w:pPr>
                </w:p>
                <w:p w14:paraId="06FA43EE" w14:textId="77777777" w:rsidR="00A17B4B" w:rsidRDefault="00A17B4B">
                  <w:pPr>
                    <w:spacing w:line="200" w:lineRule="exact"/>
                  </w:pPr>
                </w:p>
                <w:p w14:paraId="4A0CB769" w14:textId="77777777" w:rsidR="00A17B4B" w:rsidRDefault="00A17B4B">
                  <w:pPr>
                    <w:spacing w:line="200" w:lineRule="exact"/>
                  </w:pPr>
                </w:p>
                <w:p w14:paraId="64E50897" w14:textId="77777777" w:rsidR="00A17B4B" w:rsidRDefault="00A17B4B">
                  <w:pPr>
                    <w:spacing w:line="200" w:lineRule="exact"/>
                  </w:pPr>
                </w:p>
                <w:p w14:paraId="418773B4" w14:textId="77777777" w:rsidR="00A17B4B" w:rsidRDefault="00A17B4B">
                  <w:pPr>
                    <w:spacing w:line="200" w:lineRule="exact"/>
                  </w:pPr>
                </w:p>
                <w:p w14:paraId="046E9AFC" w14:textId="77777777" w:rsidR="00A17B4B" w:rsidRDefault="00A17B4B">
                  <w:pPr>
                    <w:spacing w:line="200" w:lineRule="exact"/>
                  </w:pPr>
                </w:p>
                <w:p w14:paraId="223C59D0" w14:textId="77777777" w:rsidR="00A17B4B" w:rsidRDefault="00A17B4B">
                  <w:pPr>
                    <w:spacing w:line="200" w:lineRule="exact"/>
                  </w:pPr>
                </w:p>
                <w:p w14:paraId="004E571C" w14:textId="77777777" w:rsidR="00A17B4B" w:rsidRDefault="00A17B4B">
                  <w:pPr>
                    <w:spacing w:before="15" w:line="240" w:lineRule="exact"/>
                    <w:rPr>
                      <w:sz w:val="24"/>
                      <w:szCs w:val="24"/>
                    </w:rPr>
                  </w:pPr>
                </w:p>
                <w:p w14:paraId="587078C7" w14:textId="77777777" w:rsidR="00A17B4B" w:rsidRDefault="008B588A">
                  <w:pPr>
                    <w:ind w:left="632" w:right="708"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Kar</w:t>
                  </w:r>
                  <w:r>
                    <w:rPr>
                      <w:rFonts w:ascii="Arial" w:eastAsia="Arial" w:hAnsi="Arial" w:cs="Arial"/>
                      <w:b/>
                      <w:spacing w:val="-1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</w:rPr>
                    <w:t>n P</w:t>
                  </w:r>
                  <w:r>
                    <w:rPr>
                      <w:rFonts w:ascii="Arial" w:eastAsia="Arial" w:hAnsi="Arial" w:cs="Arial"/>
                      <w:b/>
                      <w:spacing w:val="-4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spacing w:val="5"/>
                    </w:rPr>
                    <w:t>w</w:t>
                  </w:r>
                  <w:r>
                    <w:rPr>
                      <w:rFonts w:ascii="Arial" w:eastAsia="Arial" w:hAnsi="Arial" w:cs="Arial"/>
                      <w:b/>
                      <w:spacing w:val="-1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spacing w:val="-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</w:rPr>
                    <w:t>l: Coordin</w:t>
                  </w:r>
                  <w:r>
                    <w:rPr>
                      <w:rFonts w:ascii="Arial" w:eastAsia="Arial" w:hAnsi="Arial" w:cs="Arial"/>
                      <w:b/>
                      <w:spacing w:val="-1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</w:rPr>
                    <w:t>tor-J</w:t>
                  </w:r>
                  <w:r>
                    <w:rPr>
                      <w:rFonts w:ascii="Arial" w:eastAsia="Arial" w:hAnsi="Arial" w:cs="Arial"/>
                      <w:b/>
                      <w:spacing w:val="-1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</w:rPr>
                    <w:t>b Sear</w:t>
                  </w:r>
                  <w:r>
                    <w:rPr>
                      <w:rFonts w:ascii="Arial" w:eastAsia="Arial" w:hAnsi="Arial" w:cs="Arial"/>
                      <w:b/>
                      <w:spacing w:val="-1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</w:rPr>
                    <w:t>h Se</w:t>
                  </w:r>
                  <w:r>
                    <w:rPr>
                      <w:rFonts w:ascii="Arial" w:eastAsia="Arial" w:hAnsi="Arial" w:cs="Arial"/>
                      <w:b/>
                      <w:spacing w:val="1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spacing w:val="-2"/>
                    </w:rPr>
                    <w:t>v</w:t>
                  </w:r>
                  <w:r>
                    <w:rPr>
                      <w:rFonts w:ascii="Arial" w:eastAsia="Arial" w:hAnsi="Arial" w:cs="Arial"/>
                      <w:b/>
                    </w:rPr>
                    <w:t xml:space="preserve">ices                                                      </w:t>
                  </w:r>
                  <w:r>
                    <w:rPr>
                      <w:rFonts w:ascii="Arial" w:eastAsia="Arial" w:hAnsi="Arial" w:cs="Arial"/>
                      <w:b/>
                      <w:spacing w:val="50"/>
                    </w:rPr>
                    <w:t xml:space="preserve"> </w:t>
                  </w:r>
                  <w:hyperlink r:id="rId10">
                    <w:r>
                      <w:rPr>
                        <w:rFonts w:ascii="Arial" w:eastAsia="Arial" w:hAnsi="Arial" w:cs="Arial"/>
                        <w:b/>
                      </w:rPr>
                      <w:t>Karen.p</w:t>
                    </w:r>
                    <w:r>
                      <w:rPr>
                        <w:rFonts w:ascii="Arial" w:eastAsia="Arial" w:hAnsi="Arial" w:cs="Arial"/>
                        <w:b/>
                        <w:spacing w:val="-4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spacing w:val="5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</w:rPr>
                      <w:t>ell</w:t>
                    </w:r>
                    <w:r>
                      <w:rPr>
                        <w:rFonts w:ascii="Arial" w:eastAsia="Arial" w:hAnsi="Arial" w:cs="Arial"/>
                        <w:b/>
                        <w:spacing w:val="-3"/>
                      </w:rPr>
                      <w:t>@</w:t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  <w:spacing w:val="4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b/>
                      </w:rPr>
                      <w:t>u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</w:rPr>
                      <w:t>edu</w:t>
                    </w:r>
                  </w:hyperlink>
                </w:p>
              </w:txbxContent>
            </v:textbox>
            <w10:wrap anchorx="page" anchory="page"/>
          </v:shape>
        </w:pict>
      </w:r>
    </w:p>
    <w:p w14:paraId="52C3ED72" w14:textId="77777777" w:rsidR="00A17B4B" w:rsidRPr="00091407" w:rsidRDefault="008B588A" w:rsidP="00091407">
      <w:pPr>
        <w:spacing w:before="71"/>
        <w:ind w:left="35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TABLE</w:t>
      </w:r>
      <w:r w:rsidRPr="00091407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OF CONTENTS</w:t>
      </w:r>
    </w:p>
    <w:p w14:paraId="417914B1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5D1BA1D1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81BAEC3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90C2E88" w14:textId="77777777" w:rsidR="00A17B4B" w:rsidRPr="00091407" w:rsidRDefault="00A17B4B" w:rsidP="0009140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61DA04" w14:textId="77777777" w:rsidR="00A17B4B" w:rsidRPr="00091407" w:rsidRDefault="008B588A" w:rsidP="00091407">
      <w:pPr>
        <w:spacing w:before="29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Resume</w:t>
      </w:r>
    </w:p>
    <w:p w14:paraId="6BF5B7A6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C93403C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The Bas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emen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3-4</w:t>
      </w:r>
    </w:p>
    <w:p w14:paraId="48140B0C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F8AF9D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Saying What You Mean and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eaning What You Say                                  </w:t>
      </w:r>
      <w:r w:rsidRPr="0009140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5</w:t>
      </w:r>
    </w:p>
    <w:p w14:paraId="3675F539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64D67B8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Ac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on Ve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bs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09140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6-7</w:t>
      </w:r>
    </w:p>
    <w:p w14:paraId="4290D9C8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9FFA2A0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Translating Duties to Skills: Wo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ksheet for Educators                                 </w:t>
      </w:r>
      <w:r w:rsidRPr="00091407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8</w:t>
      </w:r>
    </w:p>
    <w:p w14:paraId="6F0EAD36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17EFB3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Putting It All Together                                       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</w:t>
      </w:r>
      <w:r w:rsidRPr="00091407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9</w:t>
      </w:r>
    </w:p>
    <w:p w14:paraId="2E535BE7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F97765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ng 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ar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ed on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mal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es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me                                                            </w:t>
      </w:r>
      <w:r w:rsidRPr="00091407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10</w:t>
      </w:r>
    </w:p>
    <w:p w14:paraId="53664CA9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97C99C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Teach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esume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ck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91407">
        <w:rPr>
          <w:rFonts w:asciiTheme="minorHAnsi" w:eastAsia="Arial" w:hAnsiTheme="minorHAnsi" w:cstheme="minorHAnsi"/>
          <w:sz w:val="22"/>
          <w:szCs w:val="22"/>
        </w:rPr>
        <w:t>st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09140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11</w:t>
      </w:r>
    </w:p>
    <w:p w14:paraId="581E33D2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9B6EA70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Sample Resumes:</w:t>
      </w:r>
    </w:p>
    <w:p w14:paraId="194C9ACA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ADAF187" w14:textId="77777777" w:rsidR="00A17B4B" w:rsidRPr="00091407" w:rsidRDefault="008B588A" w:rsidP="00091407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Sample #1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– Elementary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Teacher/B.A. Degree                                </w:t>
      </w:r>
      <w:r w:rsidRPr="00091407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12</w:t>
      </w:r>
    </w:p>
    <w:p w14:paraId="2C70A016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BA2FE0" w14:textId="77777777" w:rsidR="00A17B4B" w:rsidRPr="00091407" w:rsidRDefault="008B588A" w:rsidP="00091407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Sample #2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-- Middle School Tea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/Post-baccalaureate Cert.       </w:t>
      </w:r>
      <w:r w:rsidRPr="00091407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13</w:t>
      </w:r>
    </w:p>
    <w:p w14:paraId="3CCB93F2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8F77038" w14:textId="77777777" w:rsidR="00A17B4B" w:rsidRPr="00091407" w:rsidRDefault="008B588A" w:rsidP="00091407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Sample #3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– K-12 P.E. Teacher/B.A. Degree                                   </w:t>
      </w:r>
      <w:r w:rsidRPr="00091407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7991538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CFEF5E" w14:textId="77777777" w:rsidR="00A17B4B" w:rsidRPr="00091407" w:rsidRDefault="008B588A" w:rsidP="00091407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Sample #4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– SPED/E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ED Teach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r/B.A. Degree                              </w:t>
      </w:r>
      <w:r w:rsidRPr="00091407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15</w:t>
      </w:r>
    </w:p>
    <w:p w14:paraId="321EC3E3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4DB407" w14:textId="77777777" w:rsidR="00A17B4B" w:rsidRPr="00091407" w:rsidRDefault="008B588A" w:rsidP="00091407">
      <w:pPr>
        <w:ind w:left="155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Sample #5—Secondary Teacher/MIT Degree                                  </w:t>
      </w:r>
      <w:r w:rsidRPr="00091407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16-17</w:t>
      </w:r>
    </w:p>
    <w:p w14:paraId="7D006534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33774FA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The Cover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Letter or Letter of 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pplication:</w:t>
      </w:r>
    </w:p>
    <w:p w14:paraId="518F62AD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4C9681C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Wr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ng an 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91407">
        <w:rPr>
          <w:rFonts w:asciiTheme="minorHAnsi" w:eastAsia="Arial" w:hAnsiTheme="minorHAnsi" w:cstheme="minorHAnsi"/>
          <w:sz w:val="22"/>
          <w:szCs w:val="22"/>
        </w:rPr>
        <w:t>ec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ve Le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91407">
        <w:rPr>
          <w:rFonts w:asciiTheme="minorHAnsi" w:eastAsia="Arial" w:hAnsiTheme="minorHAnsi" w:cstheme="minorHAnsi"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 App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91407">
        <w:rPr>
          <w:rFonts w:asciiTheme="minorHAnsi" w:eastAsia="Arial" w:hAnsiTheme="minorHAnsi" w:cstheme="minorHAnsi"/>
          <w:sz w:val="22"/>
          <w:szCs w:val="22"/>
        </w:rPr>
        <w:t>ca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on                                                      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18</w:t>
      </w:r>
    </w:p>
    <w:p w14:paraId="3DABA4CE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DE5A3C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over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91407">
        <w:rPr>
          <w:rFonts w:asciiTheme="minorHAnsi" w:eastAsia="Arial" w:hAnsiTheme="minorHAnsi" w:cstheme="minorHAnsi"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heck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st                                                                           </w:t>
      </w:r>
      <w:r w:rsidRPr="0009140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19</w:t>
      </w:r>
    </w:p>
    <w:p w14:paraId="7938A31C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D657FF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Cover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Letter/Letter of Application Sample Layout                                        </w:t>
      </w:r>
      <w:r w:rsidRPr="00091407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20</w:t>
      </w:r>
    </w:p>
    <w:p w14:paraId="15FA77A1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CC127C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Sample High School Job Announcement                                                     </w:t>
      </w:r>
      <w:r w:rsidRPr="0009140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21</w:t>
      </w:r>
    </w:p>
    <w:p w14:paraId="63EE0552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4F18AB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footerReference w:type="default" r:id="rId11"/>
          <w:pgSz w:w="12240" w:h="15840"/>
          <w:pgMar w:top="1080" w:right="1720" w:bottom="280" w:left="1040" w:header="0" w:footer="820" w:gutter="0"/>
          <w:pgNumType w:start="2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Samp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 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rge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over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er                                                                     </w:t>
      </w:r>
      <w:r w:rsidRPr="00091407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22</w:t>
      </w:r>
    </w:p>
    <w:p w14:paraId="1E7237F5" w14:textId="77777777" w:rsidR="00A17B4B" w:rsidRPr="00091407" w:rsidRDefault="008B588A" w:rsidP="00091407">
      <w:pPr>
        <w:spacing w:before="50"/>
        <w:ind w:left="3987" w:right="39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THE RESUME</w:t>
      </w:r>
    </w:p>
    <w:p w14:paraId="1ED971B2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6EB7C47" w14:textId="77777777" w:rsidR="00A17B4B" w:rsidRPr="00091407" w:rsidRDefault="008B588A" w:rsidP="00091407">
      <w:pPr>
        <w:ind w:left="112" w:right="36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7E3FCD53">
          <v:shape id="_x0000_s1182" type="#_x0000_t75" style="position:absolute;left:0;text-align:left;margin-left:381.9pt;margin-top:2.6pt;width:162.8pt;height:116.2pt;z-index:-2266;mso-position-horizontal-relative:page">
            <v:imagedata r:id="rId12" o:title=""/>
            <w10:wrap anchorx="page"/>
          </v:shape>
        </w:pic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purpo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 resume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market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yourself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next position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desire.  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should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short and concise, presenting an employer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with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 pertinent to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091407">
        <w:rPr>
          <w:rFonts w:asciiTheme="minorHAnsi" w:eastAsia="Arial" w:hAnsiTheme="minorHAnsi" w:cstheme="minorHAnsi"/>
          <w:sz w:val="22"/>
          <w:szCs w:val="22"/>
        </w:rPr>
        <w:t>ob announ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ement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brief,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easy-to read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format. One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page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usually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sufficient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new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college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graduates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 limited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histories,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but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indi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091407">
        <w:rPr>
          <w:rFonts w:asciiTheme="minorHAnsi" w:eastAsia="Arial" w:hAnsiTheme="minorHAnsi" w:cstheme="minorHAnsi"/>
          <w:sz w:val="22"/>
          <w:szCs w:val="22"/>
        </w:rPr>
        <w:t>duals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need two pages.</w:t>
      </w:r>
    </w:p>
    <w:p w14:paraId="630B75A0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9AC600E" w14:textId="77777777" w:rsidR="00A17B4B" w:rsidRPr="00091407" w:rsidRDefault="008B588A" w:rsidP="00091407">
      <w:pPr>
        <w:ind w:left="112" w:right="370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variety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ormats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used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resumes. </w:t>
      </w:r>
      <w:r w:rsidRPr="0009140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However,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</w:p>
    <w:p w14:paraId="74EDC642" w14:textId="77777777" w:rsidR="00A17B4B" w:rsidRPr="00091407" w:rsidRDefault="008B588A" w:rsidP="00091407">
      <w:pPr>
        <w:ind w:left="11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our  experience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with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university 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students  and  other 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>ob  seeke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we  ha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  found  that 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chronologi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al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ormat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generally</w:t>
      </w:r>
      <w:r w:rsidRPr="0009140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orks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most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effectively.   This</w:t>
      </w:r>
      <w:r w:rsidRPr="0009140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approach</w:t>
      </w:r>
      <w:r w:rsidRPr="0009140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operates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assumption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hat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most recent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most releva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09140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onsequently,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 concerning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ience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presented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rever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date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order.</w:t>
      </w:r>
      <w:r w:rsidRPr="0009140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 which follows details the elemen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s that are typically included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 a chronologi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al resume.</w:t>
      </w:r>
    </w:p>
    <w:p w14:paraId="60DBD5A0" w14:textId="77777777" w:rsidR="00A17B4B" w:rsidRPr="00091407" w:rsidRDefault="00A17B4B" w:rsidP="0009140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C9F3A82" w14:textId="77777777" w:rsidR="00A17B4B" w:rsidRPr="00091407" w:rsidRDefault="008B588A" w:rsidP="00091407">
      <w:pPr>
        <w:ind w:left="112" w:right="68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BASIC</w:t>
      </w:r>
      <w:r w:rsidRPr="0009140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ELEMENTS</w:t>
      </w:r>
    </w:p>
    <w:p w14:paraId="33946FD5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09319B7" w14:textId="77777777" w:rsidR="00A17B4B" w:rsidRPr="00091407" w:rsidRDefault="008B588A" w:rsidP="00091407">
      <w:pPr>
        <w:ind w:left="112" w:right="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There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correct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write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 resume. </w:t>
      </w:r>
      <w:r w:rsidRPr="0009140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However,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here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some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basic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elements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 need to include in your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resume:</w:t>
      </w:r>
    </w:p>
    <w:p w14:paraId="064E6B6F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97C2EA9" w14:textId="77777777" w:rsidR="00A17B4B" w:rsidRPr="00091407" w:rsidRDefault="008B588A" w:rsidP="00091407">
      <w:pPr>
        <w:tabs>
          <w:tab w:val="left" w:pos="820"/>
        </w:tabs>
        <w:ind w:left="832" w:right="72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1)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Identif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091407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Info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matio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--The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very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irst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nformation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should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name, address and phone nu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ber (and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091407">
        <w:rPr>
          <w:rFonts w:asciiTheme="minorHAnsi" w:eastAsia="Arial" w:hAnsiTheme="minorHAnsi" w:cstheme="minorHAnsi"/>
          <w:sz w:val="22"/>
          <w:szCs w:val="22"/>
        </w:rPr>
        <w:t>or message phone number, if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ppli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able), including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both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zip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area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codes.</w:t>
      </w:r>
      <w:r w:rsidRPr="00091407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also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nclude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eb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ite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address,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e one. Your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main obje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tive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to get employers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 remember you,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o highlighting your name usi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g bolding, caps or a 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rger font will make you more visible.</w:t>
      </w:r>
    </w:p>
    <w:p w14:paraId="7C16B8BF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BA6FCD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2)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Career </w:t>
      </w:r>
      <w:r w:rsidRPr="00091407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bjective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–For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application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9140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specific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ob,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objective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91407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usually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not necessary. </w:t>
      </w:r>
      <w:r w:rsidRPr="00091407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objective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career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air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designate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specific skills/e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dorsements that you wish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to use. It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hould be 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very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pecific statement about the type of position you are seeking and/or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skills you wish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 use. </w:t>
      </w:r>
      <w:r w:rsidRPr="0009140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f you plan to ex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ore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variety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 different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pportuniti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s,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probably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better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off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using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your cover letter to </w:t>
      </w:r>
      <w:r w:rsidRPr="00091407">
        <w:rPr>
          <w:rFonts w:asciiTheme="minorHAnsi" w:eastAsia="Arial" w:hAnsiTheme="minorHAnsi" w:cstheme="minorHAnsi"/>
          <w:sz w:val="22"/>
          <w:szCs w:val="22"/>
        </w:rPr>
        <w:t>explain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he type of position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z w:val="22"/>
          <w:szCs w:val="22"/>
        </w:rPr>
        <w:t>ou are seeking so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hat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tailor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statement to the part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cular organization you are contacting.</w:t>
      </w:r>
    </w:p>
    <w:p w14:paraId="215FBB0E" w14:textId="77777777" w:rsidR="00A17B4B" w:rsidRPr="00091407" w:rsidRDefault="00A17B4B" w:rsidP="0009140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97C8AC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3)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Certifica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ion–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area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separate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from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section.</w:t>
      </w:r>
      <w:r w:rsidRPr="00091407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It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details the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(i.e.: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Washington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ency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Certificate)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issued or anticipated.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Endorsements are also included in this sectio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FA5E5B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0283E0" w14:textId="77777777" w:rsidR="00A17B4B" w:rsidRPr="00091407" w:rsidRDefault="008B588A" w:rsidP="00091407">
      <w:pPr>
        <w:tabs>
          <w:tab w:val="left" w:pos="820"/>
        </w:tabs>
        <w:ind w:left="832" w:right="69" w:hanging="720"/>
        <w:jc w:val="both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100" w:right="104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4)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Educatio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091407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Backg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--With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emphasis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highest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level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attained,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list your </w:t>
      </w:r>
      <w:r w:rsidRPr="00091407">
        <w:rPr>
          <w:rFonts w:asciiTheme="minorHAnsi" w:eastAsia="Arial" w:hAnsiTheme="minorHAnsi" w:cstheme="minorHAnsi"/>
          <w:sz w:val="22"/>
          <w:szCs w:val="22"/>
        </w:rPr>
        <w:t>college experience in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uding na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e and lo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ation of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nstitu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ions attended, degrees/certificates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earned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o be granted, ma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>or,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special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ursework,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dates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of completion. </w:t>
      </w:r>
      <w:r w:rsidRPr="0009140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 also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ant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list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utside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training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received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(such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special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workshops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 seminars) which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pertinent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career objectives.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new graduates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his section is placed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before the experience section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. As more experience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gained the education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ection may be moved farther down the page.  When </w:t>
      </w:r>
      <w:r w:rsidRPr="00091407">
        <w:rPr>
          <w:rFonts w:asciiTheme="minorHAnsi" w:eastAsia="Arial" w:hAnsiTheme="minorHAnsi" w:cstheme="minorHAnsi"/>
          <w:sz w:val="22"/>
          <w:szCs w:val="22"/>
        </w:rPr>
        <w:t>writing your</w:t>
      </w:r>
    </w:p>
    <w:p w14:paraId="2C8A18C5" w14:textId="77777777" w:rsidR="00A17B4B" w:rsidRPr="00091407" w:rsidRDefault="008B588A" w:rsidP="00091407">
      <w:pPr>
        <w:spacing w:before="69"/>
        <w:ind w:left="832" w:right="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lastRenderedPageBreak/>
        <w:t>resume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always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“put your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best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foot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91407">
        <w:rPr>
          <w:rFonts w:asciiTheme="minorHAnsi" w:eastAsia="Arial" w:hAnsiTheme="minorHAnsi" w:cstheme="minorHAnsi"/>
          <w:sz w:val="22"/>
          <w:szCs w:val="22"/>
        </w:rPr>
        <w:t>orward”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arranging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information presented in order of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mportance.</w:t>
      </w:r>
    </w:p>
    <w:p w14:paraId="48E502BA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A66626" w14:textId="77777777" w:rsidR="00A17B4B" w:rsidRPr="00091407" w:rsidRDefault="008B588A" w:rsidP="00091407">
      <w:pPr>
        <w:tabs>
          <w:tab w:val="left" w:pos="820"/>
          <w:tab w:val="left" w:pos="1420"/>
          <w:tab w:val="left" w:pos="2100"/>
        </w:tabs>
        <w:ind w:left="832" w:right="4515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70B4F471">
          <v:group id="_x0000_s1179" style="position:absolute;left:0;text-align:left;margin-left:341.15pt;margin-top:.25pt;width:203.8pt;height:105.45pt;z-index:-2265;mso-position-horizontal-relative:page" coordorigin="6823,5" coordsize="4076,2109">
            <v:shape id="_x0000_s1181" style="position:absolute;left:6833;top:500;width:3816;height:1604" coordorigin="6833,500" coordsize="3816,1604" path="m10649,2104r-7,-1604l6833,500r7,1604l10649,2104xe" fillcolor="black" stroked="f">
              <v:path arrowok="t"/>
            </v:shape>
            <v:shape id="_x0000_s1180" type="#_x0000_t75" style="position:absolute;left:6834;top:5;width:4065;height:2109">
              <v:imagedata r:id="rId13" o:title=""/>
            </v:shape>
            <w10:wrap anchorx="page"/>
          </v:group>
        </w:pict>
      </w:r>
      <w:r w:rsidRPr="00091407">
        <w:rPr>
          <w:rFonts w:asciiTheme="minorHAnsi" w:eastAsia="Arial" w:hAnsiTheme="minorHAnsi" w:cstheme="minorHAnsi"/>
          <w:sz w:val="22"/>
          <w:szCs w:val="22"/>
        </w:rPr>
        <w:t>5)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Teaching   </w:t>
      </w:r>
      <w:r w:rsidRPr="00091407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Related   </w:t>
      </w:r>
      <w:r w:rsidRPr="00091407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--List   </w:t>
      </w:r>
      <w:r w:rsidRPr="00091407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in reverse chronological order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experiences you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  <w:t xml:space="preserve">have 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had 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which 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directly 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relate 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teaching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orking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volunteering with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children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nclude subheadings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such as Teacher,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  <w:t xml:space="preserve">Substitute   </w:t>
      </w:r>
      <w:r w:rsidRPr="00091407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Teacher,   </w:t>
      </w:r>
      <w:r w:rsidRPr="00091407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Student Teacher,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  <w:t xml:space="preserve">Practica,   </w:t>
      </w:r>
      <w:r w:rsidRPr="00091407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Tutor   </w:t>
      </w:r>
      <w:r w:rsidRPr="00091407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and   </w:t>
      </w:r>
      <w:r w:rsidRPr="00091407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Camp Counselor. 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experiences </w:t>
      </w:r>
      <w:r w:rsidRPr="0009140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most 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directly</w:t>
      </w:r>
    </w:p>
    <w:p w14:paraId="4EA98BB5" w14:textId="77777777" w:rsidR="00A17B4B" w:rsidRPr="00091407" w:rsidRDefault="008B588A" w:rsidP="00091407">
      <w:pPr>
        <w:ind w:left="832" w:right="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relevant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 the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position for which you are applying should be 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mphasized.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Typically, those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would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student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eaching  and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substituting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entry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level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teacher</w:t>
      </w:r>
      <w:r w:rsidRPr="00091407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contracted experiences 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r veteran teachers.</w:t>
      </w:r>
    </w:p>
    <w:p w14:paraId="596178AB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B5F10C4" w14:textId="77777777" w:rsidR="00A17B4B" w:rsidRPr="00091407" w:rsidRDefault="008B588A" w:rsidP="00091407">
      <w:pPr>
        <w:ind w:left="832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 highlighting your experien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es, include only the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ould be relevant to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9140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sure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language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indicates</w:t>
      </w:r>
      <w:r w:rsidRPr="0009140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current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 curricular,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nstructional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phil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sophical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trends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your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ield. </w:t>
      </w:r>
      <w:r w:rsidRPr="00091407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same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ime,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he resume should not appear verbose or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ull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of clichés. </w:t>
      </w:r>
      <w:r w:rsidRPr="0009140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sing br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ef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091407">
        <w:rPr>
          <w:rFonts w:asciiTheme="minorHAnsi" w:eastAsia="Arial" w:hAnsiTheme="minorHAnsi" w:cstheme="minorHAnsi"/>
          <w:sz w:val="22"/>
          <w:szCs w:val="22"/>
        </w:rPr>
        <w:t>amp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 build a positive image in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mind of the res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me reader.</w:t>
      </w:r>
    </w:p>
    <w:p w14:paraId="5912DE1B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DFA6C6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6)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b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erience</w:t>
      </w:r>
      <w:r w:rsidRPr="00091407">
        <w:rPr>
          <w:rFonts w:asciiTheme="minorHAnsi" w:eastAsia="Arial" w:hAnsiTheme="minorHAnsi" w:cstheme="minorHAnsi"/>
          <w:sz w:val="22"/>
          <w:szCs w:val="22"/>
        </w:rPr>
        <w:t>--At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this  point,  you  will  need  to 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ake  a</w:t>
      </w:r>
      <w:r w:rsidRPr="0009140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judgment  call  on  how specific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lly</w:t>
      </w:r>
      <w:r w:rsidRPr="0009140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list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urrent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former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employment.   For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candidate,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Teaching Related Experience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 often the strongest statement one can make. Howe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er,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rospective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many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positive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things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bout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candidate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from other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employment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well.</w:t>
      </w:r>
      <w:r w:rsidRPr="00091407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been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orce,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doubt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gained a number of transferable skills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ich will assist you in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assroom. </w:t>
      </w:r>
      <w:r w:rsidRPr="0009140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addition,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work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history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before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during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llege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leave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positive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ression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someone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who is energeti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, ambitious and will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ng to work </w:t>
      </w:r>
      <w:r w:rsidRPr="00091407">
        <w:rPr>
          <w:rFonts w:asciiTheme="minorHAnsi" w:eastAsia="Arial" w:hAnsiTheme="minorHAnsi" w:cstheme="minorHAnsi"/>
          <w:sz w:val="22"/>
          <w:szCs w:val="22"/>
        </w:rPr>
        <w:t>hard to reach his/her goals.</w:t>
      </w:r>
    </w:p>
    <w:p w14:paraId="760DC228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DE7CA2" w14:textId="77777777" w:rsidR="00A17B4B" w:rsidRPr="00091407" w:rsidRDefault="008B588A" w:rsidP="00091407">
      <w:pPr>
        <w:ind w:left="832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mation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listed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previous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91407">
        <w:rPr>
          <w:rFonts w:asciiTheme="minorHAnsi" w:eastAsia="Arial" w:hAnsiTheme="minorHAnsi" w:cstheme="minorHAnsi"/>
          <w:sz w:val="22"/>
          <w:szCs w:val="22"/>
        </w:rPr>
        <w:t>ection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title, emplo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er, location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emplo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ollowed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 brief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description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using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active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verbs of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relevant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utili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ze</w:t>
      </w:r>
      <w:r w:rsidRPr="00091407">
        <w:rPr>
          <w:rFonts w:asciiTheme="minorHAnsi" w:eastAsia="Arial" w:hAnsiTheme="minorHAnsi" w:cstheme="minorHAnsi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performance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position.</w:t>
      </w:r>
      <w:r w:rsidRPr="00091407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necessary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all of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ork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experience.  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nrela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ed,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emely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dated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ent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>obs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ef duration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need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included.  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discount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ummer,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part-t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me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volunteer positions,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however.   It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some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candidates</w:t>
      </w:r>
      <w:r w:rsidRPr="0009140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simply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list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other experiences without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bullet point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descripti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ns if most of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relevant experience is teaching related.</w:t>
      </w:r>
    </w:p>
    <w:p w14:paraId="5A600F51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23886AB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080" w:right="104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7)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091407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Qualifications </w:t>
      </w:r>
      <w:r w:rsidRPr="00091407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(Optional)--Alternate 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titles 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nclude 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Skills </w:t>
      </w:r>
      <w:r w:rsidRPr="0009140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ummary, </w:t>
      </w:r>
      <w:r w:rsidRPr="0009140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Strengths Profile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ummary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Qualifications.</w:t>
      </w:r>
      <w:r w:rsidRPr="00091407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idea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here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hig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light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qualifications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or the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sz w:val="22"/>
          <w:szCs w:val="22"/>
        </w:rPr>
        <w:t>ing.</w:t>
      </w:r>
      <w:r w:rsidRPr="00091407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Typically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section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arranged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6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8 bullet poin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listing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kills, areas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of expertise and/or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personal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haracteristics, each described in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ust a few words. </w:t>
      </w:r>
      <w:r w:rsidRPr="0009140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Every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tem included should rel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te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 an ob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ious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announcement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seekin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91407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beauty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his section is 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hat you can draw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rom the full range of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experiences to date--education, volunteer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ork, employment, campus activities, etc. </w:t>
      </w:r>
      <w:r w:rsidRPr="0009140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z w:val="22"/>
          <w:szCs w:val="22"/>
        </w:rPr>
        <w:t>ust be 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 rest of your resume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supports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claims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make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here.  </w:t>
      </w:r>
      <w:r w:rsidRPr="00091407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ection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appear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z w:val="22"/>
          <w:szCs w:val="22"/>
        </w:rPr>
        <w:t>efore</w:t>
      </w:r>
      <w:r w:rsidRPr="00091407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3D932BB5" w14:textId="77777777" w:rsidR="00A17B4B" w:rsidRPr="00091407" w:rsidRDefault="008B588A" w:rsidP="00091407">
      <w:pPr>
        <w:spacing w:before="69"/>
        <w:ind w:left="83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lastRenderedPageBreak/>
        <w:t>education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section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 before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levant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xperience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section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later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 depending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mportant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instance, 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uency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91407">
        <w:rPr>
          <w:rFonts w:asciiTheme="minorHAnsi" w:eastAsia="Arial" w:hAnsiTheme="minorHAnsi" w:cstheme="minorHAnsi"/>
          <w:sz w:val="22"/>
          <w:szCs w:val="22"/>
        </w:rPr>
        <w:t>oreign language or training in a high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y desired area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could be emphasi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091407">
        <w:rPr>
          <w:rFonts w:asciiTheme="minorHAnsi" w:eastAsia="Arial" w:hAnsiTheme="minorHAnsi" w:cstheme="minorHAnsi"/>
          <w:sz w:val="22"/>
          <w:szCs w:val="22"/>
        </w:rPr>
        <w:t>ed in this section).</w:t>
      </w:r>
    </w:p>
    <w:p w14:paraId="52009392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2A398D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8)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Activities/Honors/Memberships  </w:t>
      </w:r>
      <w:r w:rsidRPr="00091407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(Optio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al)--Choose  </w:t>
      </w:r>
      <w:r w:rsidRPr="0009140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the  </w:t>
      </w:r>
      <w:r w:rsidRPr="0009140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ading  </w:t>
      </w:r>
      <w:r w:rsidRPr="0009140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that  </w:t>
      </w:r>
      <w:r w:rsidRPr="0009140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091407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most appropriate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particular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background.  </w:t>
      </w:r>
      <w:r w:rsidRPr="0009140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List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academic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rs,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tracurricular activities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nd memberships in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section, placing a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pecial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mphasis on those </w:t>
      </w:r>
      <w:r w:rsidRPr="00091407">
        <w:rPr>
          <w:rFonts w:asciiTheme="minorHAnsi" w:eastAsia="Arial" w:hAnsiTheme="minorHAnsi" w:cstheme="minorHAnsi"/>
          <w:sz w:val="22"/>
          <w:szCs w:val="22"/>
        </w:rPr>
        <w:t>things that relate closely to your career goals.</w:t>
      </w:r>
    </w:p>
    <w:p w14:paraId="1DEEDD8C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B5F921" w14:textId="77777777" w:rsidR="00A17B4B" w:rsidRPr="00091407" w:rsidRDefault="008B588A" w:rsidP="00091407">
      <w:pPr>
        <w:tabs>
          <w:tab w:val="left" w:pos="820"/>
        </w:tabs>
        <w:ind w:left="832" w:right="70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9)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Community</w:t>
      </w:r>
      <w:r w:rsidRPr="00091407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ctiviti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(Optional)--Employers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like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earn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little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bit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about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person behind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he resume. </w:t>
      </w:r>
      <w:r w:rsidRPr="0009140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nformation about your hobbies and interes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s will provide some insight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into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character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personality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nent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nformation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hat would not appear an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where else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your resume. </w:t>
      </w:r>
      <w:r w:rsidRPr="0009140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Steer clear of information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 things like age, marital status, height and weight. </w:t>
      </w:r>
      <w:r w:rsidRPr="00091407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nder Affirmative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Action/EEO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uid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lines,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o use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ype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nformation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heir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ng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procedure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noted above,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gained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signifi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ant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from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ivities,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hey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may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>it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better in your earlier “Experience” section than here.</w:t>
      </w:r>
    </w:p>
    <w:p w14:paraId="33236CD0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122AEC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10584E3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BC7DAB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SAYING</w:t>
      </w:r>
      <w:r w:rsidRPr="0009140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MEAN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MEANING</w:t>
      </w:r>
      <w:r w:rsidRPr="0009140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SAY</w:t>
      </w:r>
    </w:p>
    <w:p w14:paraId="2D1DBD86" w14:textId="77777777" w:rsidR="00A17B4B" w:rsidRPr="00091407" w:rsidRDefault="00A17B4B" w:rsidP="000914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8FC95DE" w14:textId="77777777" w:rsidR="00A17B4B" w:rsidRPr="00091407" w:rsidRDefault="008B588A" w:rsidP="00091407">
      <w:pPr>
        <w:ind w:left="112" w:right="135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Once you know what information should be included in your resume and how to arrange it, you are ready to sit d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ow</w:t>
      </w:r>
      <w:r w:rsidRPr="00091407">
        <w:rPr>
          <w:rFonts w:asciiTheme="minorHAnsi" w:eastAsia="Arial" w:hAnsiTheme="minorHAnsi" w:cstheme="minorHAnsi"/>
          <w:sz w:val="22"/>
          <w:szCs w:val="22"/>
        </w:rPr>
        <w:t>n 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put the words on paper that will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most effectively communicate to an employer what you have to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ffer.  No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mall t</w:t>
      </w:r>
      <w:r w:rsidRPr="00091407">
        <w:rPr>
          <w:rFonts w:asciiTheme="minorHAnsi" w:eastAsia="Arial" w:hAnsiTheme="minorHAnsi" w:cstheme="minorHAnsi"/>
          <w:sz w:val="22"/>
          <w:szCs w:val="22"/>
        </w:rPr>
        <w:t>ask!  As with any piece of writing, you need to be as concise as possible 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d your choice of words is extre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ely important.  Pronouns</w:t>
      </w:r>
    </w:p>
    <w:p w14:paraId="3D0E5DD5" w14:textId="77777777" w:rsidR="00A17B4B" w:rsidRPr="00091407" w:rsidRDefault="008B588A" w:rsidP="00091407">
      <w:pPr>
        <w:ind w:left="112" w:right="123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080" w:right="104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such as “I”, “they” and “he” or “she” are never used, and arti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les are usually 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opped (i.e. “a”, “an”, </w:t>
      </w:r>
      <w:r w:rsidRPr="00091407">
        <w:rPr>
          <w:rFonts w:asciiTheme="minorHAnsi" w:eastAsia="Arial" w:hAnsiTheme="minorHAnsi" w:cstheme="minorHAnsi"/>
          <w:sz w:val="22"/>
          <w:szCs w:val="22"/>
        </w:rPr>
        <w:t>“the”).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 will put the 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hasis on your choice of ve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bs.  Choose carefully!  Where “attended” sounds weak and somewhat vague, “participated acti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091407">
        <w:rPr>
          <w:rFonts w:asciiTheme="minorHAnsi" w:eastAsia="Arial" w:hAnsiTheme="minorHAnsi" w:cstheme="minorHAnsi"/>
          <w:sz w:val="22"/>
          <w:szCs w:val="22"/>
        </w:rPr>
        <w:t>ly” sounds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dynamic and results-oriented.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 your use of adjectives and adverbs as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well.  “Responded pro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mptly to customer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nquiries”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ounds bett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r than just “responded.”  The action verbs and adjectives on the next pages will he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p you make the most appropriate word selections to put some punch in your resume.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 work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heet to ass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st you in writing 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91407">
        <w:rPr>
          <w:rFonts w:asciiTheme="minorHAnsi" w:eastAsia="Arial" w:hAnsiTheme="minorHAnsi" w:cstheme="minorHAnsi"/>
          <w:sz w:val="22"/>
          <w:szCs w:val="22"/>
        </w:rPr>
        <w:t>cellent 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91407">
        <w:rPr>
          <w:rFonts w:asciiTheme="minorHAnsi" w:eastAsia="Arial" w:hAnsiTheme="minorHAnsi" w:cstheme="minorHAnsi"/>
          <w:sz w:val="22"/>
          <w:szCs w:val="22"/>
        </w:rPr>
        <w:t>perience bullet points is included.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While it may feel unco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fortable to brag, this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is a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ime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hen it’s not only okay, but necessary, to toot your own horn, so go for it!</w:t>
      </w:r>
    </w:p>
    <w:p w14:paraId="6B329BB4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F8C34BD" w14:textId="77777777" w:rsidR="00A17B4B" w:rsidRPr="00091407" w:rsidRDefault="00A17B4B" w:rsidP="00091407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0D00351" w14:textId="77777777" w:rsidR="00A17B4B" w:rsidRPr="00091407" w:rsidRDefault="008B588A" w:rsidP="00091407">
      <w:pPr>
        <w:ind w:left="112" w:right="-5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ACHIEVEMENT/LEADERSHIP</w:t>
      </w:r>
    </w:p>
    <w:p w14:paraId="171BE6F0" w14:textId="77777777" w:rsidR="00A17B4B" w:rsidRPr="00091407" w:rsidRDefault="008B588A" w:rsidP="00091407">
      <w:pPr>
        <w:spacing w:before="50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100" w:right="1620" w:bottom="280" w:left="1040" w:header="0" w:footer="820" w:gutter="0"/>
          <w:cols w:num="2" w:space="720" w:equalWidth="0">
            <w:col w:w="2913" w:space="957"/>
            <w:col w:w="5710"/>
          </w:cols>
        </w:sectPr>
      </w:pPr>
      <w:r w:rsidRPr="00091407">
        <w:rPr>
          <w:rFonts w:asciiTheme="minorHAnsi" w:hAnsiTheme="minorHAnsi" w:cstheme="minorHAnsi"/>
          <w:sz w:val="22"/>
          <w:szCs w:val="22"/>
        </w:rPr>
        <w:br w:type="column"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ACTION VERBS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15522571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7349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Awarded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A6A6B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Determin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13641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B3BF9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Outper</w:t>
            </w:r>
            <w:r w:rsidRPr="0009140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8898F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Succee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A17B4B" w:rsidRPr="00091407" w14:paraId="35D75ADD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3288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5CF8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Disti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shed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65E4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Inspired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ACE0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E203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Surp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</w:tr>
      <w:tr w:rsidR="00A17B4B" w:rsidRPr="00091407" w14:paraId="6BA0EBDA" w14:textId="77777777">
        <w:trPr>
          <w:trHeight w:hRule="exact" w:val="24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AB8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2FCD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arn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A9BE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C821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70ED6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Tar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eted</w:t>
            </w:r>
          </w:p>
        </w:tc>
      </w:tr>
    </w:tbl>
    <w:p w14:paraId="1784E84F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0D0D791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ADM</w:t>
      </w:r>
      <w:r w:rsidRPr="0009140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NIST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ATIVE/MA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AGEM</w:t>
      </w:r>
      <w:r w:rsidRPr="0009140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NT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763329C2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AD0B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Acqu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5935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20D1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C930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Maximiz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065ED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23AE4F42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5F0A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Administ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D6C1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Contract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978A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Exceed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5F8D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Minimized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7C145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A17B4B" w:rsidRPr="00091407" w14:paraId="39B560C7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4C9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Aligned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F720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Controlled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7A4D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Expanded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C45B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Mobilized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A72D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ulated</w:t>
            </w:r>
          </w:p>
        </w:tc>
      </w:tr>
      <w:tr w:rsidR="00A17B4B" w:rsidRPr="00091407" w14:paraId="04BA6ACC" w14:textId="77777777">
        <w:trPr>
          <w:trHeight w:hRule="exact" w:val="239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E799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CC5F8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rdi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382A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8060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Obtain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D023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Sche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uled</w:t>
            </w:r>
          </w:p>
        </w:tc>
      </w:tr>
      <w:tr w:rsidR="00A17B4B" w:rsidRPr="00091407" w14:paraId="38D07186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FC8C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Assi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69518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29E0C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Hir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6148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DE3F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Streamlin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61EB35B8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FEAE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Attained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2CBB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Devel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D659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Improved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E802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Oversaw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8658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Strength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</w:tr>
      <w:tr w:rsidR="00A17B4B" w:rsidRPr="00091407" w14:paraId="2B16D24B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8B99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Cha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4EFB0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BE2E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Incr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C2841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Planned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1473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Superv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</w:tr>
      <w:tr w:rsidR="00A17B4B" w:rsidRPr="00091407" w14:paraId="37CFFF4E" w14:textId="77777777">
        <w:trPr>
          <w:trHeight w:hRule="exact" w:val="24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E46B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rved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B882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Eliminated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46BA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Mana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209A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Prioritized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49C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Unified</w:t>
            </w:r>
          </w:p>
        </w:tc>
      </w:tr>
    </w:tbl>
    <w:p w14:paraId="41822D06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A062947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CLER</w:t>
      </w:r>
      <w:r w:rsidRPr="0009140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CAL/DETAIL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1AEF6B41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A6A6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Achieved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1A51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Coll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69CB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Gathered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64DDA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58155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Scr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45AFC381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25A2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Approv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82B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Compi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AD74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Gen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1BF3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Prep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1AE13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Specified</w:t>
            </w:r>
          </w:p>
        </w:tc>
      </w:tr>
      <w:tr w:rsidR="00A17B4B" w:rsidRPr="00091407" w14:paraId="04FBF258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BF2F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Arra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4FC6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Dispatched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3828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Implement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3BC6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Process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088C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Systematiz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30E819E8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CC85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Catal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gued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EE8E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8E4D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F010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Purch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7B1A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Tabulat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52ECAB25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6ADE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946F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Executed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51EDF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Monitored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E0516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corded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6000D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cked</w:t>
            </w:r>
          </w:p>
        </w:tc>
      </w:tr>
      <w:tr w:rsidR="00A17B4B" w:rsidRPr="00091407" w14:paraId="43D13D6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E7BA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ssifi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AFEB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Formal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9FFF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Operated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E09B0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Retriev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6860C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Validated</w:t>
            </w:r>
          </w:p>
        </w:tc>
      </w:tr>
    </w:tbl>
    <w:p w14:paraId="4D2E2184" w14:textId="77777777" w:rsidR="00A17B4B" w:rsidRPr="00091407" w:rsidRDefault="00A17B4B" w:rsidP="000914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C89C9E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COM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MU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NI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ATI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4E2D8D1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D472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Addr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01A82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Convey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5B78F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Enlisted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FA39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Motivated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4C6DA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rched</w:t>
            </w:r>
          </w:p>
        </w:tc>
      </w:tr>
      <w:tr w:rsidR="00A17B4B" w:rsidRPr="00091407" w14:paraId="44030CC9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B450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Arbitrated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355C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Convi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DF33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Formu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8ECAA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otiated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BDB27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nded</w:t>
            </w:r>
          </w:p>
        </w:tc>
      </w:tr>
      <w:tr w:rsidR="00A17B4B" w:rsidRPr="00091407" w14:paraId="26F05496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E43E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Arra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04ECF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C3D2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Influen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2046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Persua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01FC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Solicited</w:t>
            </w:r>
          </w:p>
        </w:tc>
      </w:tr>
      <w:tr w:rsidR="00A17B4B" w:rsidRPr="00091407" w14:paraId="045D969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9CDF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Author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0586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Corr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ond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C13B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Interpreted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CA14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Promoted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4062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Spoke</w:t>
            </w:r>
          </w:p>
        </w:tc>
      </w:tr>
      <w:tr w:rsidR="00A17B4B" w:rsidRPr="00091407" w14:paraId="3479C0DB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7A33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DEFF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CA9C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A349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FB9D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A17B4B" w:rsidRPr="00091407" w14:paraId="45EAD12E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8512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aig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EE6F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0683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Lobb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B5D9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ciled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393D2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slat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0553DE0E" w14:textId="77777777">
        <w:trPr>
          <w:trHeight w:hRule="exact" w:val="239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7AF2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Co-auth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70BB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Drafted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8325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Mediated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FC716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ruit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5798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Verified</w:t>
            </w:r>
          </w:p>
        </w:tc>
      </w:tr>
      <w:tr w:rsidR="00A17B4B" w:rsidRPr="00091407" w14:paraId="0873AB2E" w14:textId="77777777">
        <w:trPr>
          <w:trHeight w:hRule="exact" w:val="24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A609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09140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7EF0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Edited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98A5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C877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6B17C" w14:textId="77777777" w:rsidR="00A17B4B" w:rsidRPr="00091407" w:rsidRDefault="008B588A" w:rsidP="00091407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Wrote</w:t>
            </w:r>
          </w:p>
        </w:tc>
      </w:tr>
    </w:tbl>
    <w:p w14:paraId="587AC1FA" w14:textId="77777777" w:rsidR="00A17B4B" w:rsidRPr="00091407" w:rsidRDefault="00A17B4B" w:rsidP="000914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706B7C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CR</w:t>
      </w:r>
      <w:r w:rsidRPr="0009140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ATIVE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01FE0084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861D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D6CD1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sig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431E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Foun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AD8D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Loa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E527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43B9FEFF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6694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Applied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25BEE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Devel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DA9B2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Illustrated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3DFF7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Molded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3D97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69BD7BAF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85DE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6EB3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977D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7400F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Origi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147D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A17B4B" w:rsidRPr="00091407" w14:paraId="31F5A70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EE97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eiv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ECAC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6F52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Instituted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7117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Perceived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5BC4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Revam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A17B4B" w:rsidRPr="00091407" w14:paraId="023E617E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63F5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ptualized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9C1F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382F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Integrated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3195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Perfor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FE48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Revitalized</w:t>
            </w:r>
          </w:p>
        </w:tc>
      </w:tr>
      <w:tr w:rsidR="00A17B4B" w:rsidRPr="00091407" w14:paraId="43A53D76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EC17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0CFE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Fash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4509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Introd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5A1BA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Pione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A3EB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Shaped</w:t>
            </w:r>
          </w:p>
        </w:tc>
      </w:tr>
      <w:tr w:rsidR="00A17B4B" w:rsidRPr="00091407" w14:paraId="27ED057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3B42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Cultivated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41A29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Form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C5B6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Invented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A72D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Planned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3F9A5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Spearhe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</w:tr>
      <w:tr w:rsidR="00A17B4B" w:rsidRPr="00091407" w14:paraId="71725CFA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83805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stomized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9E6B8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Formu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4DE95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Lau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BEDB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Presented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C764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rmed</w:t>
            </w:r>
          </w:p>
        </w:tc>
      </w:tr>
    </w:tbl>
    <w:p w14:paraId="4B65E532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168B1A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EFFICIENC</w:t>
      </w:r>
      <w:r w:rsidRPr="0009140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/ENH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AN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74213DAA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3396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Acce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E709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Centralized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2764C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Furth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11DDA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Outp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2D84F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ctured</w:t>
            </w:r>
          </w:p>
        </w:tc>
      </w:tr>
      <w:tr w:rsidR="00A17B4B" w:rsidRPr="00091407" w14:paraId="5F97C36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7A36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Advanc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4C85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6793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Gain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5E58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2B00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Simplified</w:t>
            </w:r>
          </w:p>
        </w:tc>
      </w:tr>
      <w:tr w:rsidR="00A17B4B" w:rsidRPr="00091407" w14:paraId="353EB0BD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0FFF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Amplified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9937B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stomized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BB837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Lifted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6EA59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Ref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9466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Standardized</w:t>
            </w:r>
          </w:p>
        </w:tc>
      </w:tr>
      <w:tr w:rsidR="00A17B4B" w:rsidRPr="00091407" w14:paraId="3B5BAA25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F1BE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Boosted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E2D3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Delivered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91E3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Mer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A488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E381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Stimulated</w:t>
            </w:r>
          </w:p>
        </w:tc>
      </w:tr>
      <w:tr w:rsidR="00A17B4B" w:rsidRPr="00091407" w14:paraId="5ED61004" w14:textId="77777777">
        <w:trPr>
          <w:trHeight w:hRule="exact" w:val="24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B1FC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Capital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F53C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Enha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D2F56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Modified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DEBB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9379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Sustain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</w:tbl>
    <w:p w14:paraId="55314ED5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AA1200" w14:textId="77777777" w:rsidR="00A17B4B" w:rsidRPr="00091407" w:rsidRDefault="008B588A" w:rsidP="00091407">
      <w:pPr>
        <w:spacing w:before="34"/>
        <w:ind w:left="156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type w:val="continuous"/>
          <w:pgSz w:w="12240" w:h="15840"/>
          <w:pgMar w:top="1480" w:right="1620" w:bottom="280" w:left="1040" w:header="720" w:footer="720" w:gutter="0"/>
          <w:cols w:space="720"/>
        </w:sectPr>
      </w:pPr>
      <w:r w:rsidRPr="00091407">
        <w:rPr>
          <w:rFonts w:asciiTheme="minorHAnsi" w:hAnsiTheme="minorHAnsi" w:cstheme="minorHAnsi"/>
          <w:sz w:val="22"/>
          <w:szCs w:val="22"/>
        </w:rPr>
        <w:pict w14:anchorId="691286AA">
          <v:shape id="_x0000_s1178" type="#_x0000_t202" style="position:absolute;left:0;text-align:left;margin-left:57.3pt;margin-top:13pt;width:468.85pt;height:61.05pt;z-index:-2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870"/>
                    <w:gridCol w:w="1870"/>
                    <w:gridCol w:w="1871"/>
                    <w:gridCol w:w="1870"/>
                  </w:tblGrid>
                  <w:tr w:rsidR="00A17B4B" w14:paraId="1BAF09EB" w14:textId="77777777">
                    <w:trPr>
                      <w:trHeight w:hRule="exact" w:val="239"/>
                    </w:trPr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1CBD13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Allocated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D8E70B8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ulat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C87357D" w14:textId="77777777" w:rsidR="00A17B4B" w:rsidRDefault="008B588A">
                        <w:pPr>
                          <w:spacing w:line="220" w:lineRule="exact"/>
                          <w:ind w:left="10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Estimated</w:t>
                        </w:r>
                      </w:p>
                    </w:tc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1BAC97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Navigat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2B8EED4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egotiat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</w:tc>
                  </w:tr>
                  <w:tr w:rsidR="00A17B4B" w14:paraId="48CF6B15" w14:textId="77777777">
                    <w:trPr>
                      <w:trHeight w:hRule="exact" w:val="240"/>
                    </w:trPr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1C3A1D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Appra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EE37C9" w14:textId="77777777" w:rsidR="00A17B4B" w:rsidRDefault="008B588A">
                        <w:pPr>
                          <w:spacing w:line="220" w:lineRule="exact"/>
                          <w:ind w:left="10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Com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uted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DEFE46" w14:textId="77777777" w:rsidR="00A17B4B" w:rsidRDefault="008B588A">
                        <w:pPr>
                          <w:spacing w:line="220" w:lineRule="exact"/>
                          <w:ind w:left="10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For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ted</w:t>
                        </w:r>
                      </w:p>
                    </w:tc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CD9E9D" w14:textId="77777777" w:rsidR="00A17B4B" w:rsidRDefault="008B588A">
                        <w:pPr>
                          <w:spacing w:line="220" w:lineRule="exact"/>
                          <w:ind w:left="10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Partnered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4AEF6A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rched</w:t>
                        </w:r>
                      </w:p>
                    </w:tc>
                  </w:tr>
                  <w:tr w:rsidR="00A17B4B" w14:paraId="1E921B91" w14:textId="77777777">
                    <w:trPr>
                      <w:trHeight w:hRule="exact" w:val="240"/>
                    </w:trPr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4BD999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Audited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0E79BAB" w14:textId="77777777" w:rsidR="00A17B4B" w:rsidRDefault="008B588A">
                        <w:pPr>
                          <w:spacing w:line="220" w:lineRule="exact"/>
                          <w:ind w:left="10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cr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ased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04BEE34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For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ed</w:t>
                        </w:r>
                      </w:p>
                    </w:tc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FDF6C3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Planned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F087AF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Sec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red</w:t>
                        </w:r>
                      </w:p>
                    </w:tc>
                  </w:tr>
                  <w:tr w:rsidR="00A17B4B" w14:paraId="60CB9ABA" w14:textId="77777777">
                    <w:trPr>
                      <w:trHeight w:hRule="exact" w:val="240"/>
                    </w:trPr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385F18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Balanced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A4F842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uct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2D4BBF8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Less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ned</w:t>
                        </w:r>
                      </w:p>
                    </w:tc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3BD137" w14:textId="77777777" w:rsidR="00A17B4B" w:rsidRDefault="008B588A">
                        <w:pPr>
                          <w:spacing w:line="220" w:lineRule="exact"/>
                          <w:ind w:left="1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Proj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cted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D606B1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Sold</w:t>
                        </w:r>
                      </w:p>
                    </w:tc>
                  </w:tr>
                  <w:tr w:rsidR="00A17B4B" w14:paraId="54CF93E9" w14:textId="77777777">
                    <w:trPr>
                      <w:trHeight w:hRule="exact" w:val="241"/>
                    </w:trPr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FBB705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Budgeted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A938C5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Devel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ped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2F3C471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Marketed</w:t>
                        </w:r>
                      </w:p>
                    </w:tc>
                    <w:tc>
                      <w:tcPr>
                        <w:tcW w:w="18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CC40BF4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uced</w:t>
                        </w:r>
                      </w:p>
                    </w:tc>
                    <w:tc>
                      <w:tcPr>
                        <w:tcW w:w="18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80B4E82" w14:textId="77777777" w:rsidR="00A17B4B" w:rsidRDefault="008B588A">
                        <w:pPr>
                          <w:spacing w:line="220" w:lineRule="exact"/>
                          <w:ind w:left="10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Yielded</w:t>
                        </w:r>
                      </w:p>
                    </w:tc>
                  </w:tr>
                </w:tbl>
                <w:p w14:paraId="3A6A44CF" w14:textId="77777777" w:rsidR="00A17B4B" w:rsidRDefault="00A17B4B"/>
              </w:txbxContent>
            </v:textbox>
            <w10:wrap anchorx="page"/>
          </v:shape>
        </w:pic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FIN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AL</w:t>
      </w:r>
    </w:p>
    <w:p w14:paraId="1A8174ED" w14:textId="77777777" w:rsidR="00A17B4B" w:rsidRPr="00091407" w:rsidRDefault="008B588A" w:rsidP="00091407">
      <w:pPr>
        <w:spacing w:before="68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HELPING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380EEBA9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F634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Advocated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0FAC2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Coached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0951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Diagnosed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5023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Familiar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3479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Rehabilitated</w:t>
            </w:r>
          </w:p>
        </w:tc>
      </w:tr>
      <w:tr w:rsidR="00A17B4B" w:rsidRPr="00091407" w14:paraId="2A2376A5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390E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Aided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E372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sult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7993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Educat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D456B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Fielded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CF86E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sent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3593C35D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B53E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DEAE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buted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A808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Empathized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1B39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Fost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3FED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olved</w:t>
            </w:r>
          </w:p>
        </w:tc>
      </w:tr>
      <w:tr w:rsidR="00A17B4B" w:rsidRPr="00091407" w14:paraId="30FA4AD8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A910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B06B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nseled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CC13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Expedited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E400D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Guid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C10B8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Supp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rted</w:t>
            </w:r>
          </w:p>
        </w:tc>
      </w:tr>
      <w:tr w:rsidR="00A17B4B" w:rsidRPr="00091407" w14:paraId="1ECE0288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61EC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Clarified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8929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Demons</w:t>
            </w:r>
            <w:r w:rsidRPr="0009140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D595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</w:t>
            </w:r>
            <w:r w:rsidRPr="0009140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ilitated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9435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Referred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80C5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United</w:t>
            </w:r>
          </w:p>
        </w:tc>
      </w:tr>
    </w:tbl>
    <w:p w14:paraId="6043D33A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0B3E46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ESE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RCH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50E5117C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0D3F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Abstr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101C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Discov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DEE9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Identified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79CC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Located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7654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Quantified</w:t>
            </w:r>
          </w:p>
        </w:tc>
      </w:tr>
      <w:tr w:rsidR="00A17B4B" w:rsidRPr="00091407" w14:paraId="020383BF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CA0D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Clarifi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2DC9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5D5E2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4C7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Mapp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24E5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Revi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wed</w:t>
            </w:r>
          </w:p>
        </w:tc>
      </w:tr>
      <w:tr w:rsidR="00A17B4B" w:rsidRPr="00091407" w14:paraId="0A173C13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1F5B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Coll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BC08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Examined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5C62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Interpreted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E6D40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Measured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20FD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Summar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67DF1D85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84D8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Critiq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285A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Explored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E93E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Interview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C501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nized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98063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Surveyed</w:t>
            </w:r>
          </w:p>
        </w:tc>
      </w:tr>
      <w:tr w:rsidR="00A17B4B" w:rsidRPr="00091407" w14:paraId="59013DE0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C630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13E4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Extracted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FA93A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Investigated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BD1B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Qualified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9237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rized</w:t>
            </w:r>
          </w:p>
        </w:tc>
      </w:tr>
    </w:tbl>
    <w:p w14:paraId="1FAFB170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36E137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TEA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HI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6D0E5F55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AD86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Adapted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D47C0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sult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68AA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23D2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Informed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1C1A3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Presented</w:t>
            </w:r>
          </w:p>
        </w:tc>
      </w:tr>
      <w:tr w:rsidR="00A17B4B" w:rsidRPr="00091407" w14:paraId="6351BB40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C26E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Advised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D62D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rdi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542F9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709C6" w14:textId="77777777" w:rsidR="00A17B4B" w:rsidRPr="00091407" w:rsidRDefault="008B588A" w:rsidP="00091407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Initiated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EB710" w14:textId="77777777" w:rsidR="00A17B4B" w:rsidRPr="00091407" w:rsidRDefault="008B588A" w:rsidP="00091407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Set Goals</w:t>
            </w:r>
          </w:p>
        </w:tc>
      </w:tr>
      <w:tr w:rsidR="00A17B4B" w:rsidRPr="00091407" w14:paraId="2BDEF3CB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9694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Clarifi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9B41F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Defin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FDA7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D9CF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C7CDC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Stimulated</w:t>
            </w:r>
          </w:p>
        </w:tc>
      </w:tr>
      <w:tr w:rsidR="00A17B4B" w:rsidRPr="00091407" w14:paraId="7CE8CDB2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6D7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43DD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Devel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5040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Explained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8266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Lect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54D0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Taught</w:t>
            </w:r>
          </w:p>
        </w:tc>
      </w:tr>
      <w:tr w:rsidR="00A17B4B" w:rsidRPr="00091407" w14:paraId="501B031A" w14:textId="77777777">
        <w:trPr>
          <w:trHeight w:hRule="exact" w:val="24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822C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Collaborated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BACC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Educated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FF86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Facili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96467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Mentored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DAD3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Trained</w:t>
            </w:r>
          </w:p>
        </w:tc>
      </w:tr>
      <w:tr w:rsidR="00A17B4B" w:rsidRPr="00091407" w14:paraId="28BDDE66" w14:textId="77777777">
        <w:trPr>
          <w:trHeight w:hRule="exact" w:val="24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2DA6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09140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19915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Enabled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A712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Guid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4AE2D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Persua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AF03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</w:tbl>
    <w:p w14:paraId="1709AAED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8EEFE97" w14:textId="77777777" w:rsidR="00A17B4B" w:rsidRPr="00091407" w:rsidRDefault="008B588A" w:rsidP="00091407">
      <w:pPr>
        <w:spacing w:before="3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TEC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NI</w:t>
      </w:r>
      <w:r w:rsidRPr="0009140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19BE2207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9E56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Adjusted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2BEF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4F10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Devised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926E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Maintain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E78D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73C37C79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C252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B5037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Compi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14D82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Drill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7540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Model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0A98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air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035204F2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B1A2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mbl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72F1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69F4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Engine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88442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Modified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6DDA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Solved</w:t>
            </w:r>
          </w:p>
        </w:tc>
      </w:tr>
      <w:tr w:rsidR="00A17B4B" w:rsidRPr="00091407" w14:paraId="3E1298D1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4710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Built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0434D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Confi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2CF3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Fabr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36C0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Operated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54C7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Tested</w:t>
            </w:r>
          </w:p>
        </w:tc>
      </w:tr>
      <w:tr w:rsidR="00A17B4B" w:rsidRPr="00091407" w14:paraId="77384D8C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D56E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ulat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ABE1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C7092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Finis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76B8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Overh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uled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5EA3F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Trai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A17B4B" w:rsidRPr="00091407" w14:paraId="73D0BF7A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3EBD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Certified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AA9CA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sig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05D5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9738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Programm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0C56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</w:tbl>
    <w:p w14:paraId="2A4E8FBA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EC9555" w14:textId="77777777" w:rsidR="00A17B4B" w:rsidRPr="00091407" w:rsidRDefault="008B588A" w:rsidP="00091407">
      <w:pPr>
        <w:spacing w:before="19"/>
        <w:ind w:left="4030" w:right="34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ADJECTIVES</w:t>
      </w:r>
    </w:p>
    <w:p w14:paraId="6929B1A6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A17B4B" w:rsidRPr="00091407" w14:paraId="657BF676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109F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9233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Culturally Aware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831C4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Fair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A2F1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DDEE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</w:tc>
      </w:tr>
      <w:tr w:rsidR="00A17B4B" w:rsidRPr="00091407" w14:paraId="04906F7B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B0AD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Active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011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5B14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Firm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F26D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Personable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2FB5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Skillful</w:t>
            </w:r>
          </w:p>
        </w:tc>
      </w:tr>
      <w:tr w:rsidR="00A17B4B" w:rsidRPr="00091407" w14:paraId="34E7E56F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16A5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Adaptable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A8A3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Deft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43ECF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Great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A703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Poised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F4F08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Smooth</w:t>
            </w:r>
          </w:p>
        </w:tc>
      </w:tr>
      <w:tr w:rsidR="00A17B4B" w:rsidRPr="00091407" w14:paraId="49536F4B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9B32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Adept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AEB95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C9C1B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est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D7DB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Positive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CC161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Sociab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A17B4B" w:rsidRPr="00091407" w14:paraId="78B91FE5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16DE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Admirab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2391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Determin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42E9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Indep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B7860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Pract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5C37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Strong</w:t>
            </w:r>
          </w:p>
        </w:tc>
      </w:tr>
      <w:tr w:rsidR="00A17B4B" w:rsidRPr="00091407" w14:paraId="7976E4BF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988B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Amenab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E4C9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Diligent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FA2E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Innovative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373B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Pragmat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A94A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Successful</w:t>
            </w:r>
          </w:p>
        </w:tc>
      </w:tr>
      <w:tr w:rsidR="00A17B4B" w:rsidRPr="00091407" w14:paraId="0DF3CD18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2782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Analytical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891A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Diplo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atic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804C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Instru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ental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B91E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9BF7C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Superb</w:t>
            </w:r>
          </w:p>
        </w:tc>
      </w:tr>
      <w:tr w:rsidR="00A17B4B" w:rsidRPr="00091407" w14:paraId="4CE9EDAD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FCB6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B761A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Discipl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EA00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Keen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F2667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13E26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Super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</w:tr>
      <w:tr w:rsidR="00A17B4B" w:rsidRPr="00091407" w14:paraId="3CD58738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FF6B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Bilingual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7ACE8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Disti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gu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shed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11A7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Log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cal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2484A" w14:textId="77777777" w:rsidR="00A17B4B" w:rsidRPr="00091407" w:rsidRDefault="008B588A" w:rsidP="00091407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Profici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C03AB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Supp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rtive</w:t>
            </w:r>
          </w:p>
        </w:tc>
      </w:tr>
      <w:tr w:rsidR="00A17B4B" w:rsidRPr="00091407" w14:paraId="79BA7C30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14FD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Brilliant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1363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Effective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A860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Loyal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5439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Prudent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DD6E9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Tactful</w:t>
            </w:r>
          </w:p>
        </w:tc>
      </w:tr>
      <w:tr w:rsidR="00A17B4B" w:rsidRPr="00091407" w14:paraId="1C5E248E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B2B9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Busin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sslike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3CD9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Efficient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216B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Mature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EF9B8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Punctual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EF65C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Talented</w:t>
            </w:r>
          </w:p>
        </w:tc>
      </w:tr>
      <w:tr w:rsidR="00A17B4B" w:rsidRPr="00091407" w14:paraId="61D0A659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D1C3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193BA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Ener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etic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CFD3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Method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cal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A2A99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ceptive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11BB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Team-or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A17B4B" w:rsidRPr="00091407" w14:paraId="7B24D83E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A9BF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Cle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F3C3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erpr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ng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4B9E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tiv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CC329" w14:textId="77777777" w:rsidR="00A17B4B" w:rsidRPr="00091407" w:rsidRDefault="008B588A" w:rsidP="00091407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ble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7D9A1" w14:textId="77777777" w:rsidR="00A17B4B" w:rsidRPr="00091407" w:rsidRDefault="008B588A" w:rsidP="00091407">
            <w:pPr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hy</w:t>
            </w:r>
          </w:p>
        </w:tc>
      </w:tr>
      <w:tr w:rsidR="00A17B4B" w:rsidRPr="00091407" w14:paraId="0F963704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8ABF2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Committed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52A2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Enthusi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stic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3E406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Notab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F857B" w14:textId="77777777" w:rsidR="00A17B4B" w:rsidRPr="00091407" w:rsidRDefault="008B588A" w:rsidP="00091407">
            <w:pPr>
              <w:ind w:left="1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silient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0AE93" w14:textId="77777777" w:rsidR="00A17B4B" w:rsidRPr="00091407" w:rsidRDefault="008B588A" w:rsidP="00091407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eat</w:t>
            </w:r>
          </w:p>
        </w:tc>
      </w:tr>
      <w:tr w:rsidR="00A17B4B" w:rsidRPr="00091407" w14:paraId="79F4CEA8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9405D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Com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etent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6F43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Excellent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2F5C8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Obj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tive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BEEC6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rceful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3D1C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Valuable</w:t>
            </w:r>
          </w:p>
        </w:tc>
      </w:tr>
      <w:tr w:rsidR="00A17B4B" w:rsidRPr="00091407" w14:paraId="5EFB97AE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08EE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Confi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85CB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Exceptional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9B28B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Ope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-mi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36514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Self-reli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95701" w14:textId="77777777" w:rsidR="00A17B4B" w:rsidRPr="00091407" w:rsidRDefault="008B588A" w:rsidP="00091407">
            <w:pPr>
              <w:ind w:left="1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Well-v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rsed</w:t>
            </w:r>
          </w:p>
        </w:tc>
      </w:tr>
      <w:tr w:rsidR="00A17B4B" w:rsidRPr="00091407" w14:paraId="2FA2B58C" w14:textId="77777777">
        <w:trPr>
          <w:trHeight w:hRule="exact" w:val="280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6E8A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ns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ient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us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7D42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per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22698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Org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ni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F73E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lf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09140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ta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rter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F3BB7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ise</w:t>
            </w:r>
          </w:p>
        </w:tc>
      </w:tr>
      <w:tr w:rsidR="00A17B4B" w:rsidRPr="00091407" w14:paraId="02E19DB9" w14:textId="77777777">
        <w:trPr>
          <w:trHeight w:hRule="exact" w:val="281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B7C14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Cr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ative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3B1EF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Expert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DC6D0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Outgoi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0DAC1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Sensitive</w:t>
            </w:r>
          </w:p>
        </w:tc>
        <w:tc>
          <w:tcPr>
            <w:tcW w:w="1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4D2A3" w14:textId="77777777" w:rsidR="00A17B4B" w:rsidRPr="00091407" w:rsidRDefault="008B588A" w:rsidP="00091407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09140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91407">
              <w:rPr>
                <w:rFonts w:asciiTheme="minorHAnsi" w:eastAsia="Arial" w:hAnsiTheme="minorHAnsi" w:cstheme="minorHAnsi"/>
                <w:sz w:val="22"/>
                <w:szCs w:val="22"/>
              </w:rPr>
              <w:t>rthy</w:t>
            </w:r>
          </w:p>
        </w:tc>
      </w:tr>
    </w:tbl>
    <w:p w14:paraId="246C61E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  <w:sectPr w:rsidR="00A17B4B" w:rsidRPr="00091407">
          <w:pgSz w:w="12240" w:h="15840"/>
          <w:pgMar w:top="1260" w:right="1620" w:bottom="280" w:left="1040" w:header="0" w:footer="820" w:gutter="0"/>
          <w:cols w:space="720"/>
        </w:sectPr>
      </w:pPr>
    </w:p>
    <w:p w14:paraId="6CF4AE63" w14:textId="77777777" w:rsidR="00A17B4B" w:rsidRPr="00091407" w:rsidRDefault="008B588A" w:rsidP="00091407">
      <w:pPr>
        <w:spacing w:before="5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Translating Duties to Skills: Worksheet for Educators</w:t>
      </w:r>
    </w:p>
    <w:p w14:paraId="01D30A26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83902CA" w14:textId="77777777" w:rsidR="00A17B4B" w:rsidRPr="00091407" w:rsidRDefault="00A17B4B" w:rsidP="000914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2CAE97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Use the “What + formula”</w:t>
      </w:r>
    </w:p>
    <w:p w14:paraId="7332B1F7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AE24C22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each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k: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did you</w:t>
      </w:r>
      <w:r w:rsidRPr="00091407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do in this</w:t>
      </w:r>
      <w:r w:rsidRPr="00091407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position?</w:t>
      </w:r>
    </w:p>
    <w:p w14:paraId="568FBAD9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position w:val="-1"/>
          <w:sz w:val="22"/>
          <w:szCs w:val="22"/>
        </w:rPr>
        <w:t>Then</w:t>
      </w:r>
      <w:r w:rsidRPr="0009140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-1"/>
          <w:sz w:val="22"/>
          <w:szCs w:val="22"/>
        </w:rPr>
        <w:t>elaborate:</w:t>
      </w:r>
      <w:r w:rsidRPr="00091407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Wh</w:t>
      </w:r>
      <w:r w:rsidRPr="00091407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was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task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important?</w:t>
      </w:r>
    </w:p>
    <w:p w14:paraId="62FFF278" w14:textId="77777777" w:rsidR="00A17B4B" w:rsidRPr="00091407" w:rsidRDefault="008B588A" w:rsidP="00091407">
      <w:pPr>
        <w:spacing w:before="1"/>
        <w:ind w:left="217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was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impact</w:t>
      </w:r>
      <w:r w:rsidRPr="0009140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within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district/organization?</w:t>
      </w:r>
    </w:p>
    <w:p w14:paraId="1005C50E" w14:textId="77777777" w:rsidR="00A17B4B" w:rsidRPr="00091407" w:rsidRDefault="008B588A" w:rsidP="00091407">
      <w:pPr>
        <w:ind w:left="217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did</w:t>
      </w:r>
      <w:r w:rsidRPr="00091407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perform</w:t>
      </w:r>
      <w:r w:rsidRPr="00091407">
        <w:rPr>
          <w:rFonts w:asciiTheme="minorHAnsi" w:eastAsia="Arial" w:hAnsiTheme="minorHAnsi" w:cstheme="minorHAnsi"/>
          <w:i/>
          <w:spacing w:val="-10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duties?</w:t>
      </w:r>
    </w:p>
    <w:p w14:paraId="48656D4C" w14:textId="77777777" w:rsidR="00A17B4B" w:rsidRPr="00091407" w:rsidRDefault="008B588A" w:rsidP="00091407">
      <w:pPr>
        <w:ind w:left="217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i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ski</w:t>
      </w:r>
      <w:r w:rsidRPr="00091407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ls</w:t>
      </w:r>
      <w:r w:rsidRPr="00091407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use</w:t>
      </w:r>
      <w:r w:rsidRPr="00091407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deve</w:t>
      </w:r>
      <w:r w:rsidRPr="00091407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i/>
          <w:position w:val="-1"/>
          <w:sz w:val="22"/>
          <w:szCs w:val="22"/>
        </w:rPr>
        <w:t>op?</w:t>
      </w:r>
    </w:p>
    <w:p w14:paraId="761ED3D3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7B12FFA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38A5A13" w14:textId="77777777" w:rsidR="00A17B4B" w:rsidRPr="00091407" w:rsidRDefault="008B588A" w:rsidP="00091407">
      <w:pPr>
        <w:ind w:left="112" w:right="64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Create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bullet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points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that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begin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strong</w:t>
      </w:r>
      <w:r w:rsidRPr="0009140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verb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emphasize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 qualit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required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next</w:t>
      </w:r>
      <w:r w:rsidRPr="00091407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seek!</w:t>
      </w:r>
    </w:p>
    <w:p w14:paraId="6DAE2C9E" w14:textId="77777777" w:rsidR="00A17B4B" w:rsidRPr="00091407" w:rsidRDefault="00A17B4B" w:rsidP="0009140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F29F8F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Examples:</w:t>
      </w:r>
    </w:p>
    <w:p w14:paraId="6FE01C05" w14:textId="77777777" w:rsidR="00A17B4B" w:rsidRPr="00091407" w:rsidRDefault="008B588A" w:rsidP="00091407">
      <w:pPr>
        <w:spacing w:before="20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ssisted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sixth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grade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ass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physical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science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becomes:</w:t>
      </w:r>
    </w:p>
    <w:p w14:paraId="039FDB50" w14:textId="77777777" w:rsidR="00A17B4B" w:rsidRPr="00091407" w:rsidRDefault="008B588A" w:rsidP="00091407">
      <w:pPr>
        <w:spacing w:before="3"/>
        <w:ind w:left="832" w:right="17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+ Skills Developed:</w:t>
      </w:r>
      <w:r w:rsidRPr="00091407">
        <w:rPr>
          <w:rFonts w:asciiTheme="minorHAnsi" w:eastAsia="Arial" w:hAnsiTheme="minorHAnsi" w:cstheme="minorHAnsi"/>
          <w:b/>
          <w:i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Mentored</w:t>
      </w:r>
      <w:r w:rsidRPr="00091407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sixth</w:t>
      </w:r>
      <w:r w:rsidRPr="0009140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grade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students</w:t>
      </w:r>
      <w:r w:rsidRPr="0009140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physical science,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demonstrating</w:t>
      </w:r>
      <w:r w:rsidRPr="00091407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abil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develop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effect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relationships with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multiple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age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levels</w:t>
      </w:r>
    </w:p>
    <w:p w14:paraId="26AD4A54" w14:textId="77777777" w:rsidR="00A17B4B" w:rsidRPr="00091407" w:rsidRDefault="008B588A" w:rsidP="00091407">
      <w:pPr>
        <w:tabs>
          <w:tab w:val="left" w:pos="820"/>
        </w:tabs>
        <w:spacing w:before="20"/>
        <w:ind w:left="832" w:right="182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lanned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taught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small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group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ons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ELL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students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becomes: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+ How</w:t>
      </w:r>
      <w:r w:rsidRPr="00091407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Impact:</w:t>
      </w:r>
      <w:r w:rsidRPr="00091407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Planned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taught</w:t>
      </w:r>
      <w:r w:rsidRPr="0009140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small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group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lessons</w:t>
      </w:r>
      <w:r w:rsidRPr="0009140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with ELL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students,</w:t>
      </w:r>
      <w:r w:rsidRPr="0009140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corporat</w:t>
      </w:r>
      <w:r w:rsidRPr="00091407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091407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cultural</w:t>
      </w:r>
      <w:r w:rsidRPr="0009140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knowledge</w:t>
      </w:r>
      <w:r w:rsidRPr="00091407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engage</w:t>
      </w:r>
      <w:r w:rsidRPr="0009140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learners</w:t>
      </w:r>
    </w:p>
    <w:p w14:paraId="6109502E" w14:textId="77777777" w:rsidR="00A17B4B" w:rsidRPr="00091407" w:rsidRDefault="008B588A" w:rsidP="00091407">
      <w:pPr>
        <w:spacing w:before="13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nswered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phones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busy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office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becomes:</w:t>
      </w:r>
    </w:p>
    <w:p w14:paraId="3D55E27B" w14:textId="77777777" w:rsidR="00A17B4B" w:rsidRPr="00091407" w:rsidRDefault="008B588A" w:rsidP="00091407">
      <w:pPr>
        <w:spacing w:before="3"/>
        <w:ind w:left="832" w:right="144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Importance</w:t>
      </w:r>
      <w:r w:rsidRPr="00091407">
        <w:rPr>
          <w:rFonts w:asciiTheme="minorHAnsi" w:eastAsia="Arial" w:hAnsiTheme="minorHAnsi" w:cstheme="minorHAnsi"/>
          <w:b/>
          <w:i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+ What:</w:t>
      </w:r>
      <w:r w:rsidRPr="00091407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Mainta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ned</w:t>
      </w:r>
      <w:r w:rsidRPr="00091407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organized</w:t>
      </w:r>
      <w:r w:rsidRPr="00091407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effic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ent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work environment,</w:t>
      </w:r>
      <w:r w:rsidRPr="00091407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answering</w:t>
      </w:r>
      <w:r w:rsidRPr="00091407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ph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nes</w:t>
      </w:r>
      <w:r w:rsidRPr="00091407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busy</w:t>
      </w:r>
      <w:r w:rsidRPr="0009140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office</w:t>
      </w:r>
    </w:p>
    <w:p w14:paraId="22DE667F" w14:textId="77777777" w:rsidR="00A17B4B" w:rsidRPr="00091407" w:rsidRDefault="00A17B4B" w:rsidP="0009140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0ED97F" w14:textId="77777777" w:rsidR="00A17B4B" w:rsidRPr="00091407" w:rsidRDefault="008B588A" w:rsidP="00091407">
      <w:pPr>
        <w:tabs>
          <w:tab w:val="left" w:pos="9040"/>
        </w:tabs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Duty: </w:t>
      </w:r>
      <w:r w:rsidRPr="00091407">
        <w:rPr>
          <w:rFonts w:asciiTheme="minorHAnsi" w:eastAsia="Arial" w:hAnsiTheme="minorHAnsi" w:cstheme="minorHAnsi"/>
          <w:w w:val="210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thick" w:color="000000"/>
        </w:rPr>
        <w:tab/>
      </w:r>
    </w:p>
    <w:p w14:paraId="59BAC24A" w14:textId="77777777" w:rsidR="00A17B4B" w:rsidRPr="00091407" w:rsidRDefault="008B588A" w:rsidP="00091407">
      <w:pPr>
        <w:tabs>
          <w:tab w:val="left" w:pos="9820"/>
        </w:tabs>
        <w:spacing w:before="76"/>
        <w:ind w:left="47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6CBC72F6" w14:textId="77777777" w:rsidR="00A17B4B" w:rsidRPr="00091407" w:rsidRDefault="008B588A" w:rsidP="00091407">
      <w:pPr>
        <w:tabs>
          <w:tab w:val="left" w:pos="9040"/>
        </w:tabs>
        <w:spacing w:before="15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Duty: </w:t>
      </w:r>
      <w:r w:rsidRPr="00091407">
        <w:rPr>
          <w:rFonts w:asciiTheme="minorHAnsi" w:eastAsia="Arial" w:hAnsiTheme="minorHAnsi" w:cstheme="minorHAnsi"/>
          <w:w w:val="210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thick" w:color="000000"/>
        </w:rPr>
        <w:tab/>
      </w:r>
    </w:p>
    <w:p w14:paraId="14933EA8" w14:textId="77777777" w:rsidR="00A17B4B" w:rsidRPr="00091407" w:rsidRDefault="008B588A" w:rsidP="00091407">
      <w:pPr>
        <w:tabs>
          <w:tab w:val="left" w:pos="9820"/>
        </w:tabs>
        <w:spacing w:before="76"/>
        <w:ind w:left="47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6FD76D19" w14:textId="77777777" w:rsidR="00A17B4B" w:rsidRPr="00091407" w:rsidRDefault="008B588A" w:rsidP="00091407">
      <w:pPr>
        <w:tabs>
          <w:tab w:val="left" w:pos="9240"/>
        </w:tabs>
        <w:spacing w:before="15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Duty: </w:t>
      </w:r>
      <w:r w:rsidRPr="00091407">
        <w:rPr>
          <w:rFonts w:asciiTheme="minorHAnsi" w:eastAsia="Arial" w:hAnsiTheme="minorHAnsi" w:cstheme="minorHAnsi"/>
          <w:w w:val="210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thick" w:color="000000"/>
        </w:rPr>
        <w:tab/>
      </w:r>
    </w:p>
    <w:p w14:paraId="36814F85" w14:textId="77777777" w:rsidR="00A17B4B" w:rsidRPr="00091407" w:rsidRDefault="008B588A" w:rsidP="00091407">
      <w:pPr>
        <w:tabs>
          <w:tab w:val="left" w:pos="9820"/>
        </w:tabs>
        <w:spacing w:before="76"/>
        <w:ind w:left="47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19D4697A" w14:textId="77777777" w:rsidR="00A17B4B" w:rsidRPr="00091407" w:rsidRDefault="008B588A" w:rsidP="00091407">
      <w:pPr>
        <w:tabs>
          <w:tab w:val="left" w:pos="9040"/>
        </w:tabs>
        <w:spacing w:before="15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Duty: </w:t>
      </w:r>
      <w:r w:rsidRPr="00091407">
        <w:rPr>
          <w:rFonts w:asciiTheme="minorHAnsi" w:eastAsia="Arial" w:hAnsiTheme="minorHAnsi" w:cstheme="minorHAnsi"/>
          <w:w w:val="210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thick" w:color="000000"/>
        </w:rPr>
        <w:tab/>
      </w:r>
    </w:p>
    <w:p w14:paraId="04DF1DBA" w14:textId="77777777" w:rsidR="00A17B4B" w:rsidRPr="00091407" w:rsidRDefault="008B588A" w:rsidP="00091407">
      <w:pPr>
        <w:tabs>
          <w:tab w:val="left" w:pos="9820"/>
        </w:tabs>
        <w:spacing w:before="76"/>
        <w:ind w:left="47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7E842915" w14:textId="77777777" w:rsidR="00A17B4B" w:rsidRPr="00091407" w:rsidRDefault="008B588A" w:rsidP="00091407">
      <w:pPr>
        <w:tabs>
          <w:tab w:val="left" w:pos="9040"/>
        </w:tabs>
        <w:spacing w:before="15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Duty: </w:t>
      </w:r>
      <w:r w:rsidRPr="00091407">
        <w:rPr>
          <w:rFonts w:asciiTheme="minorHAnsi" w:eastAsia="Arial" w:hAnsiTheme="minorHAnsi" w:cstheme="minorHAnsi"/>
          <w:w w:val="210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thick" w:color="000000"/>
        </w:rPr>
        <w:tab/>
      </w:r>
    </w:p>
    <w:p w14:paraId="2F28F388" w14:textId="77777777" w:rsidR="00A17B4B" w:rsidRPr="00091407" w:rsidRDefault="008B588A" w:rsidP="00091407">
      <w:pPr>
        <w:tabs>
          <w:tab w:val="left" w:pos="9820"/>
        </w:tabs>
        <w:spacing w:before="76"/>
        <w:ind w:left="472"/>
        <w:rPr>
          <w:rFonts w:asciiTheme="minorHAnsi" w:hAnsiTheme="minorHAnsi" w:cstheme="minorHAnsi"/>
          <w:sz w:val="22"/>
          <w:szCs w:val="22"/>
        </w:rPr>
        <w:sectPr w:rsidR="00A17B4B" w:rsidRPr="00091407">
          <w:pgSz w:w="12240" w:h="15840"/>
          <w:pgMar w:top="1100" w:right="1260" w:bottom="280" w:left="1040" w:header="0" w:footer="820" w:gutter="0"/>
          <w:cols w:space="720"/>
        </w:sect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51136745" w14:textId="77777777" w:rsidR="00A17B4B" w:rsidRPr="00091407" w:rsidRDefault="008B588A" w:rsidP="00091407">
      <w:pPr>
        <w:spacing w:before="5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PUTTING IT ALL TOGETHER</w:t>
      </w:r>
    </w:p>
    <w:p w14:paraId="706DAB1D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4A6AB3" w14:textId="77777777" w:rsidR="00A17B4B" w:rsidRPr="00091407" w:rsidRDefault="008B588A" w:rsidP="00091407">
      <w:pPr>
        <w:ind w:left="112" w:right="489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06C50C17">
          <v:group id="_x0000_s1088" style="position:absolute;left:0;text-align:left;margin-left:325.1pt;margin-top:.1pt;width:197.95pt;height:155.1pt;z-index:-2263;mso-position-horizontal-relative:page" coordorigin="6502,2" coordsize="3959,3102">
            <v:shape id="_x0000_s1177" style="position:absolute;left:6527;top:2364;width:383;height:228" coordorigin="6527,2364" coordsize="383,228" path="m6902,2364r-86,l6766,2370r-16,2l6731,2375r-20,3l6688,2382r-23,4l6642,2392r-22,6l6598,2405r-20,9l6560,2425r-15,12l6534,2452r-7,15l6529,2485r10,15l6549,2507r13,4l6577,2513r16,1l6610,2514r18,-2l6648,2511r20,-2l6688,2508r21,l6729,2509r21,2l6770,2515r18,7l6821,2535r89,57l6906,2592r1,-5e" filled="f" strokecolor="#7f7f7f" strokeweight=".859mm">
              <v:path arrowok="t"/>
            </v:shape>
            <v:shape id="_x0000_s1176" style="position:absolute;left:6877;top:2250;width:3061;height:530" coordorigin="6877,2250" coordsize="3061,530" path="m9362,2780r576,-324l9938,2250r-596,279l6877,2282r,234l9362,2780xe" fillcolor="#9f9f9f" stroked="f">
              <v:path arrowok="t"/>
            </v:shape>
            <v:shape id="_x0000_s1175" style="position:absolute;left:6856;top:1718;width:2497;height:817" coordorigin="6856,1718" coordsize="2497,817" path="m6856,1718r,574l9353,2535r,-637l6856,1718xe" fillcolor="silver" stroked="f">
              <v:path arrowok="t"/>
            </v:shape>
            <v:shape id="_x0000_s1174" style="position:absolute;left:6863;top:1866;width:2488;height:190" coordorigin="6863,1866" coordsize="2488,190" path="m6863,1866r2487,189e" filled="f" strokeweight=".21483mm">
              <v:path arrowok="t"/>
            </v:shape>
            <v:shape id="_x0000_s1173" style="position:absolute;left:8688;top:2018;width:521;height:44" coordorigin="8688,2018" coordsize="521,44" path="m8688,2018r521,44e" filled="f" strokeweight=".42933mm">
              <v:path arrowok="t"/>
            </v:shape>
            <v:shape id="_x0000_s1172" style="position:absolute;left:8077;top:1972;width:524;height:43" coordorigin="8077,1972" coordsize="524,43" path="m8077,1972r525,44e" filled="f" strokeweight=".42933mm">
              <v:path arrowok="t"/>
            </v:shape>
            <v:shape id="_x0000_s1171" style="position:absolute;left:6863;top:1974;width:2491;height:217" coordorigin="6863,1974" coordsize="2491,217" path="m6863,1974r2491,217e" filled="f" strokeweight=".21483mm">
              <v:path arrowok="t"/>
            </v:shape>
            <v:shape id="_x0000_s1170" style="position:absolute;left:6856;top:1606;width:3091;height:292" coordorigin="6856,1606" coordsize="3091,292" path="m6856,1718r2494,180l9947,1728r-210,-24l7807,1606r-951,112xe" fillcolor="#dfdfdf" stroked="f">
              <v:path arrowok="t"/>
            </v:shape>
            <v:shape id="_x0000_s1169" style="position:absolute;left:7559;top:1668;width:2272;height:186" coordorigin="7559,1668" coordsize="2272,186" path="m7742,1668r-183,68l9391,1854r300,-83l9667,1759r163,-46l9730,1704,7742,1668xe" fillcolor="#5e5e5e" stroked="f">
              <v:path arrowok="t"/>
            </v:shape>
            <v:shape id="_x0000_s1168" style="position:absolute;left:9596;top:268;width:344;height:1484" coordorigin="9596,268" coordsize="344,1484" path="m9629,268r-33,1485l9878,1668r34,-698l9941,391,9629,268xe" fillcolor="#9f9f9f" stroked="f">
              <v:path arrowok="t"/>
            </v:shape>
            <v:shape id="_x0000_s1167" style="position:absolute;left:9630;top:333;width:305;height:114" coordorigin="9630,333" coordsize="305,114" path="m9630,333r305,114e" filled="f" strokecolor="#7e7e7e" strokeweight=".21483mm">
              <v:path arrowok="t"/>
            </v:shape>
            <v:shape id="_x0000_s1166" style="position:absolute;left:9625;top:397;width:305;height:107" coordorigin="9625,397" coordsize="305,107" path="m9625,397r305,107e" filled="f" strokecolor="#7e7e7e" strokeweight=".21483mm">
              <v:path arrowok="t"/>
            </v:shape>
            <v:shape id="_x0000_s1165" style="position:absolute;left:9628;top:463;width:302;height:100" coordorigin="9628,463" coordsize="302,100" path="m9628,463r302,99e" filled="f" strokecolor="#7e7e7e" strokeweight=".21483mm">
              <v:path arrowok="t"/>
            </v:shape>
            <v:shape id="_x0000_s1164" style="position:absolute;left:9625;top:529;width:304;height:91" coordorigin="9625,529" coordsize="304,91" path="m9625,529r304,91e" filled="f" strokecolor="#7e7e7e" strokeweight=".21483mm">
              <v:path arrowok="t"/>
            </v:shape>
            <v:shape id="_x0000_s1163" style="position:absolute;left:9622;top:591;width:302;height:86" coordorigin="9622,591" coordsize="302,86" path="m9622,591r302,87e" filled="f" strokecolor="#7e7e7e" strokeweight=".21483mm">
              <v:path arrowok="t"/>
            </v:shape>
            <v:shape id="_x0000_s1162" style="position:absolute;left:9622;top:656;width:299;height:77" coordorigin="9622,656" coordsize="299,77" path="m9622,656r298,77e" filled="f" strokecolor="#7e7e7e" strokeweight=".21483mm">
              <v:path arrowok="t"/>
            </v:shape>
            <v:shape id="_x0000_s1161" style="position:absolute;left:9595;top:788;width:314;height:60" coordorigin="9595,788" coordsize="314,60" path="m9595,788r315,60e" filled="f" strokecolor="#7e7e7e" strokeweight=".21483mm">
              <v:path arrowok="t"/>
            </v:shape>
            <v:shape id="_x0000_s1160" style="position:absolute;left:9599;top:850;width:310;height:52" coordorigin="9599,850" coordsize="310,52" path="m9599,850r309,52e" filled="f" strokecolor="#7e7e7e" strokeweight=".21483mm">
              <v:path arrowok="t"/>
            </v:shape>
            <v:shape id="_x0000_s1159" style="position:absolute;left:9596;top:918;width:310;height:46" coordorigin="9596,918" coordsize="310,46" path="m9596,918r310,45e" filled="f" strokecolor="#7e7e7e" strokeweight=".21483mm">
              <v:path arrowok="t"/>
            </v:shape>
            <v:shape id="_x0000_s1158" style="position:absolute;left:9599;top:985;width:305;height:35" coordorigin="9599,985" coordsize="305,35" path="m9599,985r305,35e" filled="f" strokecolor="#7e7e7e" strokeweight=".21483mm">
              <v:path arrowok="t"/>
            </v:shape>
            <v:shape id="_x0000_s1157" style="position:absolute;left:9601;top:1051;width:302;height:28" coordorigin="9601,1051" coordsize="302,28" path="m9601,1051r303,27e" filled="f" strokecolor="#7e7e7e" strokeweight=".21483mm">
              <v:path arrowok="t"/>
            </v:shape>
            <v:shape id="_x0000_s1156" style="position:absolute;left:9601;top:1120;width:296;height:18" coordorigin="9601,1120" coordsize="296,18" path="m9601,1120r297,18e" filled="f" strokecolor="#7e7e7e" strokeweight=".21483mm">
              <v:path arrowok="t"/>
            </v:shape>
            <v:shape id="_x0000_s1155" style="position:absolute;left:9606;top:1184;width:287;height:10" coordorigin="9606,1184" coordsize="287,10" path="m9606,1184r287,10e" filled="f" strokecolor="#7e7e7e" strokeweight=".21483mm">
              <v:path arrowok="t"/>
            </v:shape>
            <v:shape id="_x0000_s1154" style="position:absolute;left:9601;top:1252;width:289;height:0" coordorigin="9601,1252" coordsize="289,0" path="m9601,1252r289,e" filled="f" strokecolor="#7e7e7e" strokeweight=".21483mm">
              <v:path arrowok="t"/>
            </v:shape>
            <v:shape id="_x0000_s1153" style="position:absolute;left:9601;top:1312;width:288;height:5" coordorigin="9601,1312" coordsize="288,5" path="m9601,1317r288,-5e" filled="f" strokecolor="#7e7e7e" strokeweight=".21483mm">
              <v:path arrowok="t"/>
            </v:shape>
            <v:shape id="_x0000_s1152" style="position:absolute;left:9601;top:1369;width:283;height:13" coordorigin="9601,1369" coordsize="283,13" path="m9601,1382r283,-13e" filled="f" strokecolor="#7e7e7e" strokeweight=".21483mm">
              <v:path arrowok="t"/>
            </v:shape>
            <v:shape id="_x0000_s1151" style="position:absolute;left:9601;top:1426;width:283;height:23" coordorigin="9601,1426" coordsize="283,23" path="m9601,1449r283,-23e" filled="f" strokecolor="#7e7e7e" strokeweight=".21483mm">
              <v:path arrowok="t"/>
            </v:shape>
            <v:shape id="_x0000_s1150" style="position:absolute;left:9599;top:1482;width:282;height:32" coordorigin="9599,1482" coordsize="282,32" path="m9599,1514r282,-32e" filled="f" strokecolor="#7e7e7e" strokeweight=".21483mm">
              <v:path arrowok="t"/>
            </v:shape>
            <v:shape id="_x0000_s1149" style="position:absolute;left:9601;top:1540;width:275;height:38" coordorigin="9601,1540" coordsize="275,38" path="m9601,1579r275,-39e" filled="f" strokecolor="#7e7e7e" strokeweight=".21483mm">
              <v:path arrowok="t"/>
            </v:shape>
            <v:shape id="_x0000_s1148" style="position:absolute;left:9612;top:723;width:304;height:67" coordorigin="9612,723" coordsize="304,67" path="m9612,723r304,67e" filled="f" strokecolor="#7e7e7e" strokeweight=".21483mm">
              <v:path arrowok="t"/>
            </v:shape>
            <v:shape id="_x0000_s1147" style="position:absolute;left:9376;top:43;width:300;height:1772" coordorigin="9376,43" coordsize="300,1772" path="m9659,135l9446,43r-42,1722l9402,1786r-26,29l9584,1764r28,-20l9676,154r-17,-19xe" fillcolor="#bfbfbf" stroked="f">
              <v:path arrowok="t"/>
            </v:shape>
            <v:shape id="_x0000_s1146" style="position:absolute;left:9650;top:132;width:26;height:35" coordorigin="9650,132" coordsize="26,35" path="m9677,165r-7,-22l9653,132r-1,l9650,166r27,-1xe" fillcolor="#bfbfbf" stroked="f">
              <v:path arrowok="t"/>
            </v:shape>
            <v:shape id="_x0000_s1145" style="position:absolute;left:9493;top:2713;width:956;height:250" coordorigin="9493,2713" coordsize="956,250" path="m9493,2713r178,12l9804,2731r31,4l9865,2738r31,4l9927,2745r31,4l9989,2752r31,4l10051,2759r31,4l10113,2768r31,4l10175,2777r30,5l10236,2788r30,6l10297,2801r30,7l10357,2816r29,8l10416,2834r23,12l10450,2860r-2,22l10441,2901r-12,16l10413,2930r-19,11l10374,2949r-22,6l10329,2959r-21,3l10287,2962r-9,l10244,2959r-52,-7e" filled="f" strokecolor="silver" strokeweight=".42933mm">
              <v:path arrowok="t"/>
            </v:shape>
            <v:shape id="_x0000_s1144" style="position:absolute;left:9532;top:2838;width:418;height:168" coordorigin="9532,2838" coordsize="418,168" path="m9532,2938r296,68l9949,2894r-308,-56l9532,2938xe" fillcolor="#dfdfdf" stroked="f">
              <v:path arrowok="t"/>
            </v:shape>
            <v:shape id="_x0000_s1143" style="position:absolute;left:9533;top:2938;width:296;height:154" coordorigin="9533,2938" coordsize="296,154" path="m9829,3006r-296,-68l9533,3026r3,l9809,3092r20,l9829,3006xe" fillcolor="silver" stroked="f">
              <v:path arrowok="t"/>
            </v:shape>
            <v:shape id="_x0000_s1142" style="position:absolute;left:9829;top:2894;width:377;height:198" coordorigin="9829,2894" coordsize="377,198" path="m10206,2923r-257,-29l9829,3003r,89l9849,3092r357,-85l10206,2923xe" fillcolor="#9f9f9f" stroked="f">
              <v:path arrowok="t"/>
            </v:shape>
            <v:shape id="_x0000_s1141" style="position:absolute;left:9641;top:2838;width:565;height:84" coordorigin="9641,2838" coordsize="565,84" path="m9641,2838r308,56l10206,2922r-282,-65l9641,2838xe" fillcolor="#7e7e7e" stroked="f">
              <v:path arrowok="t"/>
            </v:shape>
            <v:shape id="_x0000_s1140" style="position:absolute;left:9535;top:2958;width:295;height:67" coordorigin="9535,2958" coordsize="295,67" path="m9535,2958r295,67e" filled="f" strokecolor="#7e7e7e" strokeweight=".21483mm">
              <v:path arrowok="t"/>
            </v:shape>
            <v:shape id="_x0000_s1139" style="position:absolute;left:9833;top:2916;width:122;height:109" coordorigin="9833,2916" coordsize="122,109" path="m9833,3025r122,-109e" filled="f" strokecolor="#5e5e5e" strokeweight=".21483mm">
              <v:path arrowok="t"/>
            </v:shape>
            <v:shape id="_x0000_s1138" style="position:absolute;left:9959;top:2916;width:242;height:19" coordorigin="9959,2916" coordsize="242,19" path="m9959,2916r242,19e" filled="f" strokecolor="#5e5e5e" strokeweight=".21483mm">
              <v:path arrowok="t"/>
            </v:shape>
            <v:shape id="_x0000_s1137" style="position:absolute;left:9356;top:2238;width:581;height:545" coordorigin="9356,2238" coordsize="581,545" path="m9356,2511r,271l9937,2457r,-219l9356,2511xe" fillcolor="#5e5e5e" stroked="f">
              <v:path arrowok="t"/>
            </v:shape>
            <v:shape id="_x0000_s1136" style="position:absolute;left:9350;top:1728;width:599;height:805" coordorigin="9350,1728" coordsize="599,805" path="m9350,1898r3,635l9949,2259r,-531l9350,1898xe" fillcolor="#bfbfbf" stroked="f">
              <v:path arrowok="t"/>
            </v:shape>
            <v:shape id="_x0000_s1135" style="position:absolute;left:6766;top:2355;width:2755;height:562" coordorigin="6766,2355" coordsize="2755,562" path="m9200,2917r159,-127l9521,2584,7214,2355r-266,202l6766,2636r2434,281xe" fillcolor="#dfdfdf" stroked="f">
              <v:path arrowok="t"/>
            </v:shape>
            <v:shape id="_x0000_s1134" style="position:absolute;left:9350;top:1976;width:593;height:215" coordorigin="9350,1976" coordsize="593,215" path="m9350,2191r593,-215e" filled="f" strokecolor="#7f7f7f" strokeweight=".21483mm">
              <v:path arrowok="t"/>
            </v:shape>
            <v:shape id="_x0000_s1133" style="position:absolute;left:9454;top:2037;width:487;height:190" coordorigin="9454,2037" coordsize="487,190" path="m9454,2227r487,-190e" filled="f" strokecolor="#7f7f7f" strokeweight=".21483mm">
              <v:path arrowok="t"/>
            </v:shape>
            <v:shape id="_x0000_s1132" style="position:absolute;left:9452;top:2096;width:488;height:202" coordorigin="9452,2096" coordsize="488,202" path="m9452,2298r489,-202e" filled="f" strokecolor="#7f7f7f" strokeweight=".21483mm">
              <v:path arrowok="t"/>
            </v:shape>
            <v:shape id="_x0000_s1131" style="position:absolute;left:9454;top:2154;width:490;height:208" coordorigin="9454,2154" coordsize="490,208" path="m9454,2361r489,-207e" filled="f" strokecolor="#7f7f7f" strokeweight=".21483mm">
              <v:path arrowok="t"/>
            </v:shape>
            <v:shape id="_x0000_s1130" style="position:absolute;left:9454;top:2212;width:490;height:220" coordorigin="9454,2212" coordsize="490,220" path="m9454,2432r489,-220e" filled="f" strokecolor="#7f7f7f" strokeweight=".21483mm">
              <v:path arrowok="t"/>
            </v:shape>
            <v:shape id="_x0000_s1129" style="position:absolute;left:9452;top:1914;width:490;height:169" coordorigin="9452,1914" coordsize="490,169" path="m9452,2083r490,-169e" filled="f" strokecolor="#7f7f7f" strokeweight=".21483mm">
              <v:path arrowok="t"/>
            </v:shape>
            <v:shape id="_x0000_s1128" style="position:absolute;left:9456;top:1850;width:486;height:154" coordorigin="9456,1850" coordsize="486,154" path="m9456,2004r486,-154e" filled="f" strokecolor="#7f7f7f" strokeweight=".21483mm">
              <v:path arrowok="t"/>
            </v:shape>
            <v:shape id="_x0000_s1127" style="position:absolute;left:9452;top:1779;width:488;height:146" coordorigin="9452,1779" coordsize="488,146" path="m9452,1926r489,-147e" filled="f" strokecolor="#7f7f7f" strokeweight=".21483mm">
              <v:path arrowok="t"/>
            </v:shape>
            <v:shape id="_x0000_s1126" style="position:absolute;left:9452;top:1875;width:1;height:608" coordorigin="9452,1875" coordsize="1,608" path="m9454,1875r-2,609e" filled="f" strokecolor="#7f7f7f" strokeweight=".21483mm">
              <v:path arrowok="t"/>
            </v:shape>
            <v:shape id="_x0000_s1125" style="position:absolute;left:7730;top:289;width:1478;height:1231" coordorigin="7730,289" coordsize="1478,1231" path="m7790,289r-60,1160l9151,1520,9209,289r-1419,xe" fillcolor="silver" stroked="f">
              <v:path arrowok="t"/>
            </v:shape>
            <v:shape id="_x0000_s1124" style="position:absolute;left:7529;top:8;width:1946;height:1810" coordorigin="7529,8" coordsize="1946,1810" path="m8741,1774r630,44l9394,1809r8,-25l9475,82r-1,-14l9371,37,9082,22,8784,12,8590,8r-278,l8077,14,7850,30r-166,9l7615,93r-86,1552l7558,1689r1183,85xe" fillcolor="silver" stroked="f">
              <v:path arrowok="t"/>
            </v:shape>
            <v:shape id="_x0000_s1123" style="position:absolute;left:9425;top:39;width:49;height:38" coordorigin="9425,39" coordsize="49,38" path="m9474,76r-7,-18l9450,45r-23,-6l9425,39r,39l9474,76xe" fillcolor="silver" stroked="f">
              <v:path arrowok="t"/>
            </v:shape>
            <v:shape id="_x0000_s1122" style="position:absolute;left:7613;top:38;width:96;height:73" coordorigin="7613,38" coordsize="96,73" path="m7708,38r-25,3l7660,48r-19,12l7626,74r-10,18l7613,110r96,1l7708,38xe" fillcolor="silver" stroked="f">
              <v:path arrowok="t"/>
            </v:shape>
            <v:shape id="_x0000_s1121" style="position:absolute;left:7528;top:1636;width:40;height:53" coordorigin="7528,1636" coordsize="40,53" path="m7528,1636r5,25l7545,1679r16,9l7566,1689r1,-53l7528,1636xe" fillcolor="silver" stroked="f">
              <v:path arrowok="t"/>
            </v:shape>
            <v:shape id="_x0000_s1120" style="position:absolute;left:7792;top:300;width:1417;height:0" coordorigin="7792,300" coordsize="1417,0" path="m7792,300r1417,e" filled="f" strokecolor="#7f7f7f" strokeweight="1.36pt">
              <v:path arrowok="t"/>
            </v:shape>
            <v:shape id="_x0000_s1119" style="position:absolute;left:9121;top:288;width:91;height:1230" coordorigin="9121,288" coordsize="91,1230" path="m9179,312r-58,1171l9151,1518r29,-563l9212,288r-33,24xe" stroked="f">
              <v:path arrowok="t"/>
            </v:shape>
            <v:shape id="_x0000_s1118" style="position:absolute;left:7733;top:1418;width:1418;height:100" coordorigin="7733,1418" coordsize="1418,100" path="m7765,1418r-32,31l9151,1518r-30,-34l7765,1418xe" fillcolor="#dfdfdf" stroked="f">
              <v:path arrowok="t"/>
            </v:shape>
            <v:shape id="_x0000_s1117" style="position:absolute;left:7733;top:289;width:89;height:1160" coordorigin="7733,289" coordsize="89,1160" path="m7792,289r-59,1160l7765,1418,7822,313r-30,-24xe" fillcolor="#bfbfbf" stroked="f">
              <v:path arrowok="t"/>
            </v:shape>
            <v:shape id="_x0000_s1116" style="position:absolute;left:7764;top:313;width:1414;height:1171" coordorigin="7764,313" coordsize="1414,1171" path="m7822,313r-58,1105l9121,1484,9178,313r-1356,xe" fillcolor="black" stroked="f">
              <v:path arrowok="t"/>
            </v:shape>
            <v:shape id="_x0000_s1115" style="position:absolute;left:7813;top:358;width:1318;height:1084" coordorigin="7813,358" coordsize="1318,1084" path="m7861,361r-48,1026l9076,1442,9131,358r-1270,3xe" fillcolor="silver" stroked="f">
              <v:path arrowok="t"/>
            </v:shape>
            <v:shape id="_x0000_s1114" style="position:absolute;left:7834;top:423;width:1243;height:976" coordorigin="7834,423" coordsize="1243,976" path="m7879,423r-45,928l9028,1399r49,-976l7879,423xe" fillcolor="blue" stroked="f">
              <v:path arrowok="t"/>
            </v:shape>
            <v:shape id="_x0000_s1113" style="position:absolute;left:9091;top:1669;width:82;height:29" coordorigin="9091,1669" coordsize="82,29" path="m9091,1669r,25l9173,1698r,-27l9091,1669xe" fillcolor="#007f00" stroked="f">
              <v:path arrowok="t"/>
            </v:shape>
            <v:shape id="_x0000_s1112" style="position:absolute;left:8665;top:2576;width:661;height:275" coordorigin="8665,2576" coordsize="661,275" path="m9098,2851r101,-87l9326,2613r-405,-37l8766,2737r-101,68l9098,2851xe" fillcolor="#7f7f7f" stroked="f">
              <v:path arrowok="t"/>
            </v:shape>
            <v:shape id="_x0000_s1111" style="position:absolute;left:6767;top:2636;width:2435;height:378" coordorigin="6767,2636" coordsize="2435,378" path="m6767,2636r,97l9202,3014r-2,-98l6767,2636xe" fillcolor="silver" stroked="f">
              <v:path arrowok="t"/>
            </v:shape>
            <v:shape id="_x0000_s1110" style="position:absolute;left:9200;top:2584;width:320;height:430" coordorigin="9200,2584" coordsize="320,430" path="m9521,2707r,-123l9359,2788r-159,129l9200,3014r140,-98l9396,2857r125,-150xe" fillcolor="#5e5e5e" stroked="f">
              <v:path arrowok="t"/>
            </v:shape>
            <v:shape id="_x0000_s1109" style="position:absolute;left:6772;top:2668;width:2434;height:272" coordorigin="6772,2668" coordsize="2434,272" path="m6772,2668r2433,273e" filled="f" strokecolor="#7e7e7e" strokeweight=".21483mm">
              <v:path arrowok="t"/>
            </v:shape>
            <v:shape id="_x0000_s1108" style="position:absolute;left:6926;top:2407;width:1802;height:376" coordorigin="6926,2407" coordsize="1802,376" path="m8455,2782r111,-73l8729,2558,7237,2407r-215,165l6926,2623r1529,159xe" fillcolor="#7f7f7f" stroked="f">
              <v:path arrowok="t"/>
            </v:shape>
            <v:shape id="_x0000_s1107" style="position:absolute;left:7009;top:2389;width:350;height:257" coordorigin="7009,2389" coordsize="350,257" path="m7009,2646r114,-60l7360,2389e" filled="f" strokecolor="#dfdfdf" strokeweight=".21483mm">
              <v:path arrowok="t"/>
            </v:shape>
            <v:shape id="_x0000_s1106" style="position:absolute;left:7146;top:2403;width:353;height:256" coordorigin="7146,2403" coordsize="353,256" path="m7146,2659r114,-59l7499,2403e" filled="f" strokecolor="#dfdfdf" strokeweight=".21483mm">
              <v:path arrowok="t"/>
            </v:shape>
            <v:shape id="_x0000_s1105" style="position:absolute;left:7286;top:2412;width:353;height:257" coordorigin="7286,2412" coordsize="353,257" path="m7286,2668r114,-60l7639,2412e" filled="f" strokecolor="#dfdfdf" strokeweight=".21483mm">
              <v:path arrowok="t"/>
            </v:shape>
            <v:shape id="_x0000_s1104" style="position:absolute;left:7415;top:2430;width:353;height:257" coordorigin="7415,2430" coordsize="353,257" path="m7415,2686r115,-60l7768,2430e" filled="f" strokecolor="#dfdfdf" strokeweight=".21483mm">
              <v:path arrowok="t"/>
            </v:shape>
            <v:shape id="_x0000_s1103" style="position:absolute;left:7558;top:2439;width:350;height:257" coordorigin="7558,2439" coordsize="350,257" path="m7558,2696r114,-60l7908,2439e" filled="f" strokecolor="#dfdfdf" strokeweight=".21483mm">
              <v:path arrowok="t"/>
            </v:shape>
            <v:shape id="_x0000_s1102" style="position:absolute;left:7690;top:2449;width:352;height:256" coordorigin="7690,2449" coordsize="352,256" path="m7690,2704r114,-58l8041,2449e" filled="f" strokecolor="#dfdfdf" strokeweight=".21483mm">
              <v:path arrowok="t"/>
            </v:shape>
            <v:shape id="_x0000_s1101" style="position:absolute;left:7822;top:2462;width:352;height:257" coordorigin="7822,2462" coordsize="352,257" path="m7822,2719r114,-60l8173,2462e" filled="f" strokecolor="#dfdfdf" strokeweight=".21483mm">
              <v:path arrowok="t"/>
            </v:shape>
            <v:shape id="_x0000_s1100" style="position:absolute;left:7945;top:2480;width:350;height:257" coordorigin="7945,2480" coordsize="350,257" path="m7945,2737r114,-60l8296,2480e" filled="f" strokecolor="#dfdfdf" strokeweight=".21483mm">
              <v:path arrowok="t"/>
            </v:shape>
            <v:shape id="_x0000_s1099" style="position:absolute;left:8077;top:2499;width:352;height:256" coordorigin="8077,2499" coordsize="352,256" path="m8077,2755r114,-59l8429,2499e" filled="f" strokecolor="#dfdfdf" strokeweight=".21483mm">
              <v:path arrowok="t"/>
            </v:shape>
            <v:shape id="_x0000_s1098" style="position:absolute;left:8209;top:2508;width:352;height:257" coordorigin="8209,2508" coordsize="352,257" path="m8209,2764r114,-60l8561,2508e" filled="f" strokecolor="#dfdfdf" strokeweight=".21483mm">
              <v:path arrowok="t"/>
            </v:shape>
            <v:shape id="_x0000_s1097" style="position:absolute;left:8338;top:2517;width:350;height:256" coordorigin="8338,2517" coordsize="350,256" path="m8338,2773r114,-59l8688,2517e" filled="f" strokecolor="#dfdfdf" strokeweight=".21483mm">
              <v:path arrowok="t"/>
            </v:shape>
            <v:shape id="_x0000_s1096" style="position:absolute;left:8957;top:2576;width:296;height:280" coordorigin="8957,2576" coordsize="296,280" path="m8957,2856r101,-74l9253,2576e" filled="f" strokecolor="#dfdfdf" strokeweight=".21483mm">
              <v:path arrowok="t"/>
            </v:shape>
            <v:shape id="_x0000_s1095" style="position:absolute;left:8852;top:2563;width:301;height:283" coordorigin="8852,2563" coordsize="301,283" path="m8852,2846r100,-73l9154,2563e" filled="f" strokecolor="#dfdfdf" strokeweight=".21483mm">
              <v:path arrowok="t"/>
            </v:shape>
            <v:shape id="_x0000_s1094" style="position:absolute;left:8747;top:2558;width:293;height:275" coordorigin="8747,2558" coordsize="293,275" path="m8747,2833r101,-73l9040,2558e" filled="f" strokecolor="#dfdfdf" strokeweight=".21483mm">
              <v:path arrowok="t"/>
            </v:shape>
            <v:shape id="_x0000_s1093" style="position:absolute;left:7132;top:2467;width:2140;height:206" coordorigin="7132,2467" coordsize="2140,206" path="m7132,2467r2139,206e" filled="f" strokecolor="#dfdfdf" strokeweight=".21483mm">
              <v:path arrowok="t"/>
            </v:shape>
            <v:shape id="_x0000_s1092" style="position:absolute;left:7055;top:2522;width:2180;height:210" coordorigin="7055,2522" coordsize="2180,210" path="m7055,2522r2180,210e" filled="f" strokecolor="#dfdfdf" strokeweight=".21483mm">
              <v:path arrowok="t"/>
            </v:shape>
            <v:shape id="_x0000_s1091" style="position:absolute;left:6972;top:2576;width:2204;height:229" coordorigin="6972,2576" coordsize="2204,229" path="m6972,2576r2204,229e" filled="f" strokecolor="#dfdfdf" strokeweight=".42933mm">
              <v:path arrowok="t"/>
            </v:shape>
            <v:shape id="_x0000_s1090" style="position:absolute;left:9203;top:2805;width:164;height:139" coordorigin="9203,2805" coordsize="164,139" path="m9203,2944r164,-139e" filled="f" strokecolor="#3e3e3e" strokeweight=".21483mm">
              <v:path arrowok="t"/>
            </v:shape>
            <v:shape id="_x0000_s1089" style="position:absolute;left:9368;top:2619;width:150;height:186" coordorigin="9368,2619" coordsize="150,186" path="m9368,2805r150,-186e" filled="f" strokecolor="#3e3e3e" strokeweight=".21483mm">
              <v:path arrowok="t"/>
            </v:shape>
            <w10:wrap anchorx="page"/>
          </v:group>
        </w:pict>
      </w:r>
      <w:r w:rsidRPr="00091407">
        <w:rPr>
          <w:rFonts w:asciiTheme="minorHAnsi" w:eastAsia="Arial" w:hAnsiTheme="minorHAnsi" w:cstheme="minorHAnsi"/>
          <w:sz w:val="22"/>
          <w:szCs w:val="22"/>
        </w:rPr>
        <w:t>There are a number of ways to have your resume put into final 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rm.  Opti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al Resume is available on the Career Services Center Website: https://wwu.op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imalresume.com/. This tool allows the resume to be stored on an </w:t>
      </w:r>
      <w:r w:rsidRPr="00091407">
        <w:rPr>
          <w:rFonts w:asciiTheme="minorHAnsi" w:eastAsia="Arial" w:hAnsiTheme="minorHAnsi" w:cstheme="minorHAnsi"/>
          <w:sz w:val="22"/>
          <w:szCs w:val="22"/>
        </w:rPr>
        <w:t>outside server and greatly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simplifies resume building.</w:t>
      </w:r>
    </w:p>
    <w:p w14:paraId="53EC35E9" w14:textId="77777777" w:rsidR="00A17B4B" w:rsidRPr="00091407" w:rsidRDefault="00A17B4B" w:rsidP="000914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DD002A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45C20E6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D6708FF" w14:textId="77777777" w:rsidR="00A17B4B" w:rsidRPr="00091407" w:rsidRDefault="008B588A" w:rsidP="00091407">
      <w:pPr>
        <w:ind w:left="112" w:right="517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Regardless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 which production method you choose, the same basic fundamentals apply:</w:t>
      </w:r>
    </w:p>
    <w:p w14:paraId="34D0F8A0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DEF1BC" w14:textId="77777777" w:rsidR="00A17B4B" w:rsidRPr="00091407" w:rsidRDefault="008B588A" w:rsidP="00091407">
      <w:pPr>
        <w:ind w:left="112" w:right="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•        </w:t>
      </w:r>
      <w:r w:rsidRPr="0009140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Balance the material on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page so that the total effect 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pleasing to the eye and easy to read.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</w:t>
      </w:r>
      <w:r w:rsidRPr="00091407">
        <w:rPr>
          <w:rFonts w:asciiTheme="minorHAnsi" w:eastAsia="Arial" w:hAnsiTheme="minorHAnsi" w:cstheme="minorHAnsi"/>
          <w:sz w:val="22"/>
          <w:szCs w:val="22"/>
        </w:rPr>
        <w:t>ve generous ma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gins (one inch on top and bot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om, ¾ 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one inch on sides) so the page doesn’t look crowded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use headings to help orga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ize the information in a meaningful way.</w:t>
      </w:r>
    </w:p>
    <w:p w14:paraId="36EC8A72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B880664" w14:textId="77777777" w:rsidR="00A17B4B" w:rsidRPr="00091407" w:rsidRDefault="008B588A" w:rsidP="00091407">
      <w:pPr>
        <w:ind w:left="112" w:right="248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•        </w:t>
      </w:r>
      <w:r w:rsidRPr="0009140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 consis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ent in the type of headings (i.e., emphasizers) you us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091407">
        <w:rPr>
          <w:rFonts w:asciiTheme="minorHAnsi" w:eastAsia="Arial" w:hAnsiTheme="minorHAnsi" w:cstheme="minorHAnsi"/>
          <w:sz w:val="22"/>
          <w:szCs w:val="22"/>
        </w:rPr>
        <w:t>Don’t use caps or bolding in one section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underlining in another.</w:t>
      </w:r>
    </w:p>
    <w:p w14:paraId="1C69EF0A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041BC4" w14:textId="77777777" w:rsidR="00A17B4B" w:rsidRPr="00091407" w:rsidRDefault="008B588A" w:rsidP="00091407">
      <w:pPr>
        <w:tabs>
          <w:tab w:val="left" w:pos="820"/>
        </w:tabs>
        <w:ind w:left="112" w:right="63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z w:val="22"/>
          <w:szCs w:val="22"/>
        </w:rPr>
        <w:tab/>
        <w:t xml:space="preserve">Avoid slang, jargon, acronyms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 abbreviations (e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cept for states which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an be abbreviated using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standard two-letter zip designations like WA for Was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ington).</w:t>
      </w:r>
    </w:p>
    <w:p w14:paraId="63A9EC77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E18F4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•        </w:t>
      </w:r>
      <w:r w:rsidRPr="0009140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Edit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your resume several times to improve word choice and eliminate redundancy.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</w:p>
    <w:p w14:paraId="5041C4BF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synonym dictionary or thesaurus can help you here.</w:t>
      </w:r>
    </w:p>
    <w:p w14:paraId="0625B133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0BB4E3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F274D9F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1D988A2" w14:textId="77777777" w:rsidR="00A17B4B" w:rsidRPr="00091407" w:rsidRDefault="008B588A" w:rsidP="00091407">
      <w:pPr>
        <w:ind w:left="112" w:right="490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506D8A26">
          <v:group id="_x0000_s1043" style="position:absolute;left:0;text-align:left;margin-left:337.45pt;margin-top:-.05pt;width:188.95pt;height:114.3pt;z-index:-2262;mso-position-horizontal-relative:page" coordorigin="6749,-1" coordsize="3779,2286">
            <v:shape id="_x0000_s1087" style="position:absolute;left:6794;top:6;width:3725;height:2272" coordorigin="6794,6" coordsize="3725,2272" path="m6846,1412r38,31l8520,2277,10507,1159r,-18l10404,1108r-5,-30l10399,1043r,-20l10400,1003r1,-20l10402,963r1,-20l10404,923r2,-20l10407,883r2,-21l10411,842r2,-20l10416,803r2,-20l10420,763r3,-20l10425,723r3,-19l10430,688r89,-47l10519,612,8910,37r-37,2l8830,16,8825,6,6794,807r,607l6846,1412xe" fillcolor="#7f0000" stroked="f">
              <v:path arrowok="t"/>
            </v:shape>
            <v:shape id="_x0000_s1086" style="position:absolute;left:6755;top:806;width:94;height:606" coordorigin="6755,806" coordsize="94,606" path="m6800,806r-2,l6792,808r-15,24l6768,862r-8,39l6757,924r-2,19l6755,1275r4,33l6763,1330r8,37l6780,1394r16,18l6798,1412r5,-2l6818,1386r9,-30l6835,1316r3,-23l6841,1268r2,-27l6845,1213r2,-30l6848,1152r,-32l6848,1110r,-33l6847,1046r-1,-30l6844,987r-2,-27l6839,934r-3,-24l6832,888r-8,-37l6815,825r-15,-19xe" fillcolor="#7f0000" stroked="f">
              <v:path arrowok="t"/>
            </v:shape>
            <v:shape id="_x0000_s1085" style="position:absolute;left:6846;top:579;width:3661;height:1676" coordorigin="6846,579" coordsize="3661,1676" path="m6846,1404r1678,852l10507,1141,8608,579,6902,1346r-56,58xe" fillcolor="red" stroked="f">
              <v:path arrowok="t"/>
            </v:shape>
            <v:shape id="_x0000_s1084" style="position:absolute;left:8497;top:675;width:1938;height:1526" coordorigin="8497,675" coordsize="1938,1526" path="m8497,1688r18,514l10406,1132r-7,-79l10400,1033r,-21l10401,992r,-20l10402,952r1,-20l10405,913r1,-20l10407,873r2,-19l10411,834r2,-20l10415,795r2,-20l10420,755r3,-20l10425,714r10,-39l8497,1688xe" fillcolor="silver" stroked="f">
              <v:path arrowok="t"/>
            </v:shape>
            <v:shape id="_x0000_s1083" style="position:absolute;left:8470;top:1690;width:66;height:515" coordorigin="8470,1690" coordsize="66,515" path="m8504,1690r-9,27l8486,1750r-3,19l8480,1788r-3,21l8475,1831r-2,22l8471,1877r-1,24l8470,1925r,14l8470,1965r1,26l8472,2016r2,24l8477,2063r2,22l8483,2106r4,20l8491,2144r4,17l8506,2189r8,16l8536,1939r-32,-249xe" fillcolor="silver" stroked="f">
              <v:path arrowok="t"/>
            </v:shape>
            <v:shape id="_x0000_s1082" style="position:absolute;left:8488;top:678;width:1945;height:1375" coordorigin="8488,678" coordsize="1945,1375" path="m8568,1802r-36,30l8579,1812r84,63l8530,1944r142,-56l8777,1974r31,20l8713,2053r105,-48l8842,2024r1573,-887l10408,1129r-8,-33l10399,1060r1,-54l10408,872r4,-54l10420,764r7,-52l10433,678,8500,1687r-12,54l8568,1802xe" fillcolor="#9f9f9f" stroked="f">
              <v:path arrowok="t"/>
            </v:shape>
            <v:shape id="_x0000_s1081" style="position:absolute;left:6784;top:834;width:1734;height:1375" coordorigin="6784,834" coordsize="1734,1375" path="m6788,961r-1,21l6785,1003r-1,20l6784,1043r,20l6784,1106r2,25l6787,1150r1,20l6789,1190r1,20l6792,1230r2,20l6796,1270r3,19l6802,1309r4,20l6811,1348r7,21l6827,1384r42,-3l6902,1399r826,416l8518,2209r-10,-23l8502,2162r-5,-23l8493,2117r-4,-22l8485,2073r-3,-22l8480,2030r-2,-21l8477,1988r-1,-21l8476,1946r,-21l8476,1903r1,-21l8478,1860r1,-22l8481,1816r2,-23l8485,1769r3,-23l8500,1692,6872,873r-25,-3l6811,834r-5,20l6800,878r,4l6796,901r-3,20l6791,941r-3,20xe" stroked="f">
              <v:path arrowok="t"/>
            </v:shape>
            <v:shape id="_x0000_s1080" style="position:absolute;left:6846;top:868;width:1652;height:876" coordorigin="6846,868" coordsize="1652,876" path="m8498,1690l6875,876r-29,-8l6857,880r416,216l7529,1236r300,156l8141,1557r345,187l8498,1690xe" fillcolor="silver" stroked="f">
              <v:path arrowok="t"/>
            </v:shape>
            <v:shape id="_x0000_s1079" style="position:absolute;left:8045;top:1566;width:431;height:211" coordorigin="8045,1566" coordsize="431,211" path="m8324,1702r152,75l8354,1713r-56,-33l8242,1654r-197,-88l8220,1651r104,51xe" fillcolor="silver" stroked="f">
              <v:path arrowok="t"/>
            </v:shape>
            <v:shape id="_x0000_s1078" style="position:absolute;left:8221;top:1780;width:253;height:122" coordorigin="8221,1780" coordsize="253,122" path="m8389,1852r-50,-24l8221,1780r144,69l8474,1903r,-7l8389,1852xe" fillcolor="silver" stroked="f">
              <v:path arrowok="t"/>
            </v:shape>
            <v:shape id="_x0000_s1077" style="position:absolute;left:7825;top:1706;width:656;height:338" coordorigin="7825,1706" coordsize="656,338" path="m7825,1706r133,71l8201,1896r281,148l8478,2029r-144,-72l8153,1868,7825,1706xe" fillcolor="silver" stroked="f">
              <v:path arrowok="t"/>
            </v:shape>
            <v:shape id="_x0000_s1076" style="position:absolute;left:8261;top:1837;width:214;height:109" coordorigin="8261,1837" coordsize="214,109" path="m8474,1932r-213,-95l8394,1904r80,42l8474,1932xe" fillcolor="silver" stroked="f">
              <v:path arrowok="t"/>
            </v:shape>
            <v:shape id="_x0000_s1075" style="position:absolute;left:8278;top:2020;width:220;height:121" coordorigin="8278,2020" coordsize="220,121" path="m8450,2107r-172,-87l8312,2040r123,68l8497,2142r-2,-10l8450,2107xe" fillcolor="silver" stroked="f">
              <v:path arrowok="t"/>
            </v:shape>
            <v:shape id="_x0000_s1074" style="position:absolute;left:9737;top:1057;width:163;height:162" coordorigin="9737,1057" coordsize="163,162" path="m9900,1128r-10,-23l9877,1085r-15,-14l9845,1061r-18,-4l9823,1057r-19,3l9787,1068r-15,12l9759,1097r-11,20l9741,1141r-4,25l9737,1178r1,20l9741,1218r1,1l9823,1178r77,-50xe" fillcolor="#7f7f7f" stroked="f">
              <v:path arrowok="t"/>
            </v:shape>
            <v:shape id="_x0000_s1073" style="position:absolute;left:9734;top:1100;width:158;height:116" coordorigin="9734,1100" coordsize="158,116" path="m9893,1124r-16,-12l9858,1104r-20,-4l9827,1100r-25,3l9779,1110r-19,12l9746,1137r-9,18l9734,1173r4,20l9748,1211r6,5l9827,1173r66,-49xe" fillcolor="black" stroked="f">
              <v:path arrowok="t"/>
            </v:shape>
            <v:shape id="_x0000_s1072" style="position:absolute;left:9572;top:1183;width:164;height:163" coordorigin="9572,1183" coordsize="164,163" path="m9737,1252r-10,-22l9714,1211r-15,-14l9682,1187r-19,-4l9659,1183r-19,3l9623,1194r-16,12l9594,1223r-10,20l9577,1267r-4,25l9572,1304r2,20l9578,1344r,2l9659,1304r78,-52xe" fillcolor="#7f7f7f" stroked="f">
              <v:path arrowok="t"/>
            </v:shape>
            <v:shape id="_x0000_s1071" style="position:absolute;left:9570;top:1226;width:162;height:116" coordorigin="9570,1226" coordsize="162,116" path="m9732,1250r-16,-11l9697,1231r-20,-4l9664,1226r-25,3l9616,1236r-19,12l9582,1263r-9,17l9570,1299r4,19l9584,1336r5,6l9664,1299r68,-49xe" fillcolor="black" stroked="f">
              <v:path arrowok="t"/>
            </v:shape>
            <v:shape id="_x0000_s1070" style="position:absolute;left:9408;top:1302;width:164;height:162" coordorigin="9408,1302" coordsize="164,162" path="m9572,1370r-10,-23l9549,1329r-15,-14l9517,1306r-19,-4l9494,1302r-18,2l9458,1312r-15,13l9430,1342r-11,20l9412,1385r-4,26l9408,1423r2,20l9414,1462r,2l9494,1423r78,-53xe" fillcolor="#7f7f7f" stroked="f">
              <v:path arrowok="t"/>
            </v:shape>
            <v:shape id="_x0000_s1069" style="position:absolute;left:9407;top:1345;width:160;height:116" coordorigin="9407,1345" coordsize="160,116" path="m9566,1369r-16,-12l9532,1349r-21,-4l9499,1345r-25,2l9452,1355r-19,12l9419,1383r-9,17l9407,1418r3,20l9420,1456r5,5l9499,1418r67,-49xe" fillcolor="black" stroked="f">
              <v:path arrowok="t"/>
            </v:shape>
            <v:shape id="_x0000_s1068" style="position:absolute;left:9242;top:1422;width:178;height:162" coordorigin="9242,1422" coordsize="178,162" path="m9420,1490r-10,-21l9397,1451r-16,-14l9363,1427r-19,-5l9336,1422r-20,2l9298,1432r-16,12l9268,1460r-12,19l9248,1501r-5,25l9242,1543r2,20l9248,1582r,2l9336,1543r84,-53xe" fillcolor="#7f7f7f" stroked="f">
              <v:path arrowok="t"/>
            </v:shape>
            <v:shape id="_x0000_s1067" style="position:absolute;left:9241;top:1465;width:174;height:115" coordorigin="9241,1465" coordsize="174,115" path="m9415,1489r-16,-11l9380,1470r-20,-4l9342,1465r-26,2l9293,1474r-20,11l9257,1498r-11,17l9241,1533r,5l9245,1557r11,18l9262,1580r80,-42l9415,1489xe" fillcolor="black" stroked="f">
              <v:path arrowok="t"/>
            </v:shape>
            <v:shape id="_x0000_s1066" style="position:absolute;left:9086;top:1545;width:178;height:163" coordorigin="9086,1545" coordsize="178,163" path="m9264,1615r-10,-22l9241,1575r-16,-14l9208,1551r-19,-5l9180,1545r-20,3l9142,1556r-16,12l9112,1584r-11,19l9092,1625r-5,24l9086,1668r2,19l9092,1707r,1l9180,1668r84,-53xe" fillcolor="#7f7f7f" stroked="f">
              <v:path arrowok="t"/>
            </v:shape>
            <v:shape id="_x0000_s1065" style="position:absolute;left:9085;top:1588;width:174;height:116" coordorigin="9085,1588" coordsize="174,116" path="m9259,1612r-16,-10l9224,1594r-20,-4l9186,1588r-26,3l9137,1598r-20,11l9101,1623r-11,16l9085,1658r,5l9089,1682r11,18l9104,1705r82,-42l9259,1612xe" fillcolor="black" stroked="f">
              <v:path arrowok="t"/>
            </v:shape>
            <v:shape id="_x0000_s1064" style="position:absolute;left:8921;top:1663;width:186;height:173" coordorigin="8921,1663" coordsize="186,173" path="m9107,1737r-10,-22l9084,1696r-15,-15l9052,1670r-18,-6l9019,1663r-19,2l8982,1673r-17,11l8951,1699r-12,19l8929,1739r-6,24l8921,1789r,3l8922,1812r4,20l8927,1836r92,-44l9107,1737xe" fillcolor="#7f7f7f" stroked="f">
              <v:path arrowok="t"/>
            </v:shape>
            <v:shape id="_x0000_s1063" style="position:absolute;left:8920;top:1708;width:182;height:125" coordorigin="8920,1708" coordsize="182,125" path="m9102,1735r-16,-11l9068,1716r-20,-6l9027,1708r-3,l8999,1711r-24,7l8955,1728r-16,14l8927,1758r-6,19l8920,1788r3,18l8933,1824r7,9l9024,1788r78,-53xe" fillcolor="black" stroked="f">
              <v:path arrowok="t"/>
            </v:shape>
            <v:shape id="_x0000_s1062" style="position:absolute;left:8764;top:1783;width:181;height:182" coordorigin="8764,1783" coordsize="181,182" path="m8945,1861r-10,-24l8923,1818r-15,-16l8892,1791r-18,-7l8860,1783r-19,2l8824,1792r-16,12l8794,1819r-11,19l8773,1860r-6,24l8764,1910r,11l8765,1941r3,19l8770,1965r90,-44l8945,1861xe" fillcolor="#7f7f7f" stroked="f">
              <v:path arrowok="t"/>
            </v:shape>
            <v:shape id="_x0000_s1061" style="position:absolute;left:8762;top:1831;width:178;height:132" coordorigin="8762,1831" coordsize="178,132" path="m8940,1858r-16,-12l8906,1838r-20,-5l8865,1831r-1,l8840,1833r-23,7l8798,1851r-16,14l8770,1883r-6,19l8762,1915r3,19l8774,1953r8,10l8864,1915r76,-57xe" fillcolor="black" stroked="f">
              <v:path arrowok="t"/>
            </v:shape>
            <v:shape id="_x0000_s1060" style="position:absolute;left:8599;top:1903;width:178;height:174" coordorigin="8599,1903" coordsize="178,174" path="m8777,1978r-10,-22l8755,1936r-15,-15l8723,1910r-18,-6l8693,1903r-19,2l8657,1913r-16,12l8627,1941r-12,19l8607,1982r-6,24l8599,2032r,2l8601,2054r3,19l8605,2077r88,-43l8777,1978xe" fillcolor="#7f7f7f" stroked="f">
              <v:path arrowok="t"/>
            </v:shape>
            <v:shape id="_x0000_s1059" style="position:absolute;left:8598;top:1950;width:174;height:126" coordorigin="8598,1950" coordsize="174,126" path="m8772,1975r-16,-11l8737,1956r-20,-5l8699,1950r-25,2l8651,1959r-20,11l8615,1985r-11,17l8599,2021r-1,8l8601,2048r9,18l8617,2076r82,-47l8772,1975xe" fillcolor="black" stroked="f">
              <v:path arrowok="t"/>
            </v:shape>
            <v:shape id="_x0000_s1058" style="position:absolute;left:9895;top:938;width:163;height:162" coordorigin="9895,938" coordsize="163,162" path="m10058,1008r-10,-23l10036,966r-16,-14l10003,942r-18,-4l9982,938r-19,3l9946,949r-16,13l9917,978r-10,21l9899,1022r-3,25l9895,1059r2,20l9901,1099r,1l9982,1059r76,-51xe" fillcolor="#7f7f7f" stroked="f">
              <v:path arrowok="t"/>
            </v:shape>
            <v:shape id="_x0000_s1057" style="position:absolute;left:9894;top:981;width:160;height:115" coordorigin="9894,981" coordsize="160,115" path="m10054,1005r-16,-11l10019,986r-21,-4l9986,981r-25,3l9939,991r-19,12l9906,1018r-9,18l9894,1054r4,20l9908,1092r4,4l9986,1054r68,-49xe" fillcolor="black" stroked="f">
              <v:path arrowok="t"/>
            </v:shape>
            <v:shape id="_x0000_s1056" style="position:absolute;left:10055;top:813;width:162;height:162" coordorigin="10055,813" coordsize="162,162" path="m10217,883r-10,-23l10194,841r-15,-14l10162,817r-19,-4l10140,813r-18,3l10105,824r-16,13l10076,854r-10,20l10059,898r-4,25l10055,934r1,21l10060,974r1,1l10140,934r77,-51xe" fillcolor="#7f7f7f" stroked="f">
              <v:path arrowok="t"/>
            </v:shape>
            <v:shape id="_x0000_s1055" style="position:absolute;left:10052;top:856;width:160;height:115" coordorigin="10052,856" coordsize="160,115" path="m10212,880r-16,-11l10177,861r-20,-4l10145,856r-25,3l10097,867r-19,11l10064,894r-9,18l10052,930r4,19l10067,967r3,5l10145,930r67,-50xe" fillcolor="black" stroked="f">
              <v:path arrowok="t"/>
            </v:shape>
            <v:shape id="_x0000_s1054" style="position:absolute;left:10218;top:688;width:163;height:162" coordorigin="10218,688" coordsize="163,162" path="m10381,758r-10,-23l10358,716r-15,-14l10326,692r-18,-4l10304,688r-18,3l10268,699r-15,13l10240,729r-11,20l10222,772r-4,26l10218,810r2,20l10224,849r,1l10304,810r77,-52xe" fillcolor="#7f7f7f" stroked="f">
              <v:path arrowok="t"/>
            </v:shape>
            <v:shape id="_x0000_s1053" style="position:absolute;left:10217;top:732;width:160;height:116" coordorigin="10217,732" coordsize="160,116" path="m10376,756r-16,-11l10342,737r-21,-5l10309,732r-25,2l10262,742r-19,12l10228,769r-8,18l10217,805r3,19l10230,842r5,6l10309,805r67,-49xe" fillcolor="black" stroked="f">
              <v:path arrowok="t"/>
            </v:shape>
            <v:shape id="_x0000_s1052" style="position:absolute;left:8520;top:616;width:2002;height:1086" coordorigin="8520,616" coordsize="2002,1086" path="m8520,1678r,24l10522,640r,-24l8520,1678xe" fillcolor="#7f0000" stroked="f">
              <v:path arrowok="t"/>
            </v:shape>
            <v:shape id="_x0000_s1051" style="position:absolute;left:6876;top:36;width:3643;height:1640" coordorigin="6876,36" coordsize="3643,1640" path="m10519,612l8905,36,6876,849r1646,827l10519,617r,-5xe" fillcolor="red" stroked="f">
              <v:path arrowok="t"/>
            </v:shape>
            <v:shape id="_x0000_s1050" style="position:absolute;left:6790;top:806;width:1730;height:896" coordorigin="6790,806" coordsize="1730,896" path="m6796,806r-6,5l6846,868r23,4l8520,1702r,-24l6876,850r-29,6l6796,806xe" fillcolor="#7f0000" stroked="f">
              <v:path arrowok="t"/>
            </v:shape>
            <v:shape id="_x0000_s1049" style="position:absolute;left:8520;top:1141;width:1987;height:1139" coordorigin="8520,1141" coordsize="1987,1139" path="m10507,1156r,-15l8520,2256r,24l8522,2280,10507,1156xe" fillcolor="#7f0000" stroked="f">
              <v:path arrowok="t"/>
            </v:shape>
            <v:shape id="_x0000_s1048" style="position:absolute;left:6798;top:1404;width:1722;height:874" coordorigin="6798,1404" coordsize="1722,874" path="m6844,1404r-46,1l6799,1416r48,-2l6878,1442r1642,835l8520,2256,6844,1404xe" fillcolor="#7f0000" stroked="f">
              <v:path arrowok="t"/>
            </v:shape>
            <v:shape id="_x0000_s1047" style="position:absolute;left:9618;top:1042;width:779;height:445" coordorigin="9618,1042" coordsize="779,445" path="m10397,1042r-779,446l10397,1051r,-9xe" fillcolor="#3e3e3e" stroked="f">
              <v:path arrowok="t"/>
            </v:shape>
            <v:shape id="_x0000_s1046" style="position:absolute;left:9994;top:1089;width:409;height:228" coordorigin="9994,1089" coordsize="409,228" path="m9994,1317r409,-216l10400,1089r-406,228xe" fillcolor="#3e3e3e" stroked="f">
              <v:path arrowok="t"/>
            </v:shape>
            <v:shape id="_x0000_s1045" style="position:absolute;left:10024;top:806;width:391;height:211" coordorigin="10024,806" coordsize="391,211" path="m10024,1017r391,-203l10415,806r-391,211xe" fillcolor="#3e3e3e" stroked="f">
              <v:path arrowok="t"/>
            </v:shape>
            <v:shape id="_x0000_s1044" style="position:absolute;left:6818;top:16;width:2052;height:833" coordorigin="6818,16" coordsize="2052,833" path="m6818,811r39,38l8870,39,8830,16,6818,811xe" fillcolor="red" stroked="f">
              <v:path arrowok="t"/>
            </v:shape>
            <w10:wrap anchorx="page"/>
          </v:group>
        </w:pict>
      </w:r>
      <w:r w:rsidRPr="00091407">
        <w:rPr>
          <w:rFonts w:asciiTheme="minorHAnsi" w:eastAsia="Arial" w:hAnsiTheme="minorHAnsi" w:cstheme="minorHAnsi"/>
          <w:sz w:val="22"/>
          <w:szCs w:val="22"/>
        </w:rPr>
        <w:t>Use a dictionary 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remember that spell checkers don’t always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catch every erro</w:t>
      </w:r>
      <w:r w:rsidRPr="00091407">
        <w:rPr>
          <w:rFonts w:asciiTheme="minorHAnsi" w:eastAsia="Arial" w:hAnsiTheme="minorHAnsi" w:cstheme="minorHAnsi"/>
          <w:sz w:val="22"/>
          <w:szCs w:val="22"/>
        </w:rPr>
        <w:t>r. Resumes with misspellings and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typos are often tossed out, regardless of the candidate’s qualifications.</w:t>
      </w:r>
    </w:p>
    <w:p w14:paraId="615B6759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989987" w14:textId="77777777" w:rsidR="00A17B4B" w:rsidRPr="00091407" w:rsidRDefault="008B588A" w:rsidP="00091407">
      <w:pPr>
        <w:ind w:left="112" w:right="47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Proofread, proofread, and proofread!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 fact, it’s a good idea to have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someone else proofread your resume for you because it’s often very hard to </w:t>
      </w:r>
      <w:r w:rsidRPr="00091407">
        <w:rPr>
          <w:rFonts w:asciiTheme="minorHAnsi" w:eastAsia="Arial" w:hAnsiTheme="minorHAnsi" w:cstheme="minorHAnsi"/>
          <w:sz w:val="22"/>
          <w:szCs w:val="22"/>
        </w:rPr>
        <w:t>see your own mistakes.</w:t>
      </w:r>
    </w:p>
    <w:p w14:paraId="1B467B81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9FCC4D3" w14:textId="77777777" w:rsidR="00A17B4B" w:rsidRPr="00091407" w:rsidRDefault="008B588A" w:rsidP="00091407">
      <w:pPr>
        <w:ind w:left="112" w:right="103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100" w:right="114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•        </w:t>
      </w:r>
      <w:r w:rsidRPr="0009140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Avoid flashy or odd-size pape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.  Use 8 1/2” x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11” pape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.  Un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sual colors and size may attract negative attention.  Also, resumes are often sc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nned for several people to review. Choose a color that will scan w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ll.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Colors other than white, when scanned, are often grayer and harder to read than white.</w:t>
      </w:r>
    </w:p>
    <w:p w14:paraId="7117BEFF" w14:textId="77777777" w:rsidR="00A17B4B" w:rsidRPr="00091407" w:rsidRDefault="008B588A" w:rsidP="00091407">
      <w:pPr>
        <w:spacing w:before="52"/>
        <w:ind w:left="164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lastRenderedPageBreak/>
        <w:t>Getting Started on</w:t>
      </w:r>
      <w:r w:rsidRPr="00091407">
        <w:rPr>
          <w:rFonts w:asciiTheme="minorHAnsi" w:eastAsia="Trebuchet MS" w:hAnsiTheme="minorHAnsi" w:cstheme="minorHAnsi"/>
          <w:b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t>Optimal Resume!</w:t>
      </w:r>
    </w:p>
    <w:p w14:paraId="37072FA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9BBEC9E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9711FCC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DDAA00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1.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From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home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color w:val="0000FF"/>
          <w:spacing w:val="-82"/>
          <w:sz w:val="22"/>
          <w:szCs w:val="22"/>
        </w:rPr>
        <w:t xml:space="preserve"> </w:t>
      </w:r>
      <w:hyperlink r:id="rId14">
        <w:r w:rsidRPr="00091407">
          <w:rPr>
            <w:rFonts w:asciiTheme="minorHAnsi" w:eastAsia="Trebuchet MS" w:hAnsiTheme="minorHAnsi" w:cstheme="minorHAnsi"/>
            <w:color w:val="0000FF"/>
            <w:sz w:val="22"/>
            <w:szCs w:val="22"/>
            <w:u w:val="single" w:color="0000FF"/>
          </w:rPr>
          <w:t>www.wwu.e</w:t>
        </w:r>
        <w:r w:rsidRPr="00091407">
          <w:rPr>
            <w:rFonts w:asciiTheme="minorHAnsi" w:eastAsia="Trebuchet MS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091407">
          <w:rPr>
            <w:rFonts w:asciiTheme="minorHAnsi" w:eastAsia="Trebuchet MS" w:hAnsiTheme="minorHAnsi" w:cstheme="minorHAnsi"/>
            <w:color w:val="0000FF"/>
            <w:sz w:val="22"/>
            <w:szCs w:val="22"/>
            <w:u w:val="single" w:color="0000FF"/>
          </w:rPr>
          <w:t>u/careers/</w:t>
        </w:r>
      </w:hyperlink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color w:val="000000"/>
          <w:spacing w:val="-3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sel</w:t>
      </w:r>
      <w:r w:rsidRPr="00091407">
        <w:rPr>
          <w:rFonts w:asciiTheme="minorHAnsi" w:eastAsia="Trebuchet MS" w:hAnsiTheme="minorHAnsi" w:cstheme="minorHAnsi"/>
          <w:color w:val="000000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ct</w:t>
      </w:r>
      <w:r w:rsidRPr="00091407">
        <w:rPr>
          <w:rFonts w:asciiTheme="minorHAnsi" w:eastAsia="Trebuchet MS" w:hAnsiTheme="minorHAnsi" w:cstheme="minorHAnsi"/>
          <w:color w:val="000000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color w:val="000000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“Bui</w:t>
      </w:r>
      <w:r w:rsidRPr="00091407">
        <w:rPr>
          <w:rFonts w:asciiTheme="minorHAnsi" w:eastAsia="Trebuchet MS" w:hAnsiTheme="minorHAnsi" w:cstheme="minorHAnsi"/>
          <w:color w:val="000000"/>
          <w:spacing w:val="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color w:val="000000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color w:val="000000"/>
          <w:sz w:val="22"/>
          <w:szCs w:val="22"/>
        </w:rPr>
        <w:t>a</w:t>
      </w:r>
    </w:p>
    <w:p w14:paraId="19CFBA7D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On-lin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”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nk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lower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nter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 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e.</w:t>
      </w:r>
    </w:p>
    <w:p w14:paraId="513203E2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6CBD0F8" w14:textId="77777777" w:rsidR="00A17B4B" w:rsidRPr="00091407" w:rsidRDefault="008B588A" w:rsidP="00091407">
      <w:pPr>
        <w:ind w:left="112" w:right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2.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Optimal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sume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og-in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ll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appear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n-in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established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users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link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new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ers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“Create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Account”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top right.</w:t>
      </w:r>
    </w:p>
    <w:p w14:paraId="541C61BB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DE2025" w14:textId="77777777" w:rsidR="00A17B4B" w:rsidRPr="00091407" w:rsidRDefault="008B588A" w:rsidP="00091407">
      <w:pPr>
        <w:ind w:left="112" w:right="102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3.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Use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your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Western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Washington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Unive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sity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e-mail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addr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start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 account.</w:t>
      </w:r>
    </w:p>
    <w:p w14:paraId="678403C8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91EF6A" w14:textId="77777777" w:rsidR="00A17B4B" w:rsidRPr="00091407" w:rsidRDefault="008B588A" w:rsidP="00091407">
      <w:pPr>
        <w:ind w:left="112" w:right="70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4.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Once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account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information</w:t>
      </w:r>
      <w:r w:rsidRPr="00091407">
        <w:rPr>
          <w:rFonts w:asciiTheme="minorHAnsi" w:eastAsia="Trebuchet MS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ppears,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enter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e-mail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address that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wish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appear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your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(your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e-m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address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can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changed at 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non-WWU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account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order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maintain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account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after graduation).</w:t>
      </w:r>
    </w:p>
    <w:p w14:paraId="4F9A949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784351F3" w14:textId="77777777" w:rsidR="00A17B4B" w:rsidRPr="00091407" w:rsidRDefault="008B588A" w:rsidP="00091407">
      <w:pPr>
        <w:ind w:left="112" w:right="97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5.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Ensure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that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informati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entered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page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is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accurate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that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 update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occasi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ally,</w:t>
      </w:r>
      <w:r w:rsidRPr="00091407">
        <w:rPr>
          <w:rFonts w:asciiTheme="minorHAnsi" w:eastAsia="Trebuchet MS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as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ol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is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used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user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ta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by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employers searching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students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certain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egrees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 skills.</w:t>
      </w:r>
    </w:p>
    <w:p w14:paraId="49ABC319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5D687E9B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6.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Once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form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is completed,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will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proceed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main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Optimal</w:t>
      </w:r>
    </w:p>
    <w:p w14:paraId="0CCDE910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page.</w:t>
      </w:r>
      <w:r w:rsidRPr="00091407">
        <w:rPr>
          <w:rFonts w:asciiTheme="minorHAnsi" w:eastAsia="Trebuchet MS" w:hAnsiTheme="minorHAnsi" w:cstheme="minorHAnsi"/>
          <w:spacing w:val="7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 begin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select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“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Create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e”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5272BBBD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69932F4" w14:textId="77777777" w:rsidR="00A17B4B" w:rsidRPr="00091407" w:rsidRDefault="008B588A" w:rsidP="00091407">
      <w:pPr>
        <w:ind w:left="112" w:right="600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7.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sume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can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built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om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sume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Samp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Section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Sets,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from Scratch.</w:t>
      </w:r>
      <w:r w:rsidRPr="00091407">
        <w:rPr>
          <w:rFonts w:asciiTheme="minorHAnsi" w:eastAsia="Trebuchet MS" w:hAnsiTheme="minorHAnsi" w:cstheme="minorHAnsi"/>
          <w:spacing w:val="7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first two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have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ormatting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bui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into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so are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 easi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begin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with.</w:t>
      </w:r>
    </w:p>
    <w:p w14:paraId="0E4486B2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75F01C26" w14:textId="77777777" w:rsidR="00A17B4B" w:rsidRPr="00091407" w:rsidRDefault="008B588A" w:rsidP="00091407">
      <w:pPr>
        <w:ind w:left="112" w:right="37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8.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Exampl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Samples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can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view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from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Section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Sets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ge,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along with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other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helpful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tools.</w:t>
      </w:r>
    </w:p>
    <w:p w14:paraId="1774D492" w14:textId="77777777" w:rsidR="00A17B4B" w:rsidRPr="00091407" w:rsidRDefault="00A17B4B" w:rsidP="0009140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0B94C4" w14:textId="77777777" w:rsidR="00A17B4B" w:rsidRPr="00091407" w:rsidRDefault="008B588A" w:rsidP="00091407">
      <w:pPr>
        <w:ind w:left="112" w:right="237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9.  </w:t>
      </w:r>
      <w:r w:rsidRPr="00091407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“Style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Resume”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tab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allows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unt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ess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modi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cati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ns</w:t>
      </w:r>
      <w:r w:rsidRPr="00091407">
        <w:rPr>
          <w:rFonts w:asciiTheme="minorHAnsi" w:eastAsia="Trebuchet MS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visions eliminating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need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modify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Word.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feature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nsur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 potential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create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essional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that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represents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ur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unique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nee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s!</w:t>
      </w:r>
    </w:p>
    <w:p w14:paraId="6F57181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7B4411FA" w14:textId="77777777" w:rsidR="00A17B4B" w:rsidRPr="00091407" w:rsidRDefault="008B588A" w:rsidP="00091407">
      <w:pPr>
        <w:ind w:left="112" w:right="7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10.</w:t>
      </w:r>
      <w:r w:rsidRPr="00091407">
        <w:rPr>
          <w:rFonts w:asciiTheme="minorHAnsi" w:eastAsia="Trebuchet MS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Please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te,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under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Tools, 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link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x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plore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eers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which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will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k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 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Occupational</w:t>
      </w:r>
      <w:r w:rsidRPr="00091407">
        <w:rPr>
          <w:rFonts w:asciiTheme="minorHAnsi" w:eastAsia="Trebuchet MS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Information</w:t>
      </w:r>
      <w:r w:rsidRPr="00091407">
        <w:rPr>
          <w:rFonts w:asciiTheme="minorHAnsi" w:eastAsia="Trebuchet MS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Network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(O*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et).</w:t>
      </w:r>
      <w:r w:rsidRPr="00091407">
        <w:rPr>
          <w:rFonts w:asciiTheme="minorHAnsi" w:eastAsia="Trebuchet MS" w:hAnsiTheme="minorHAnsi" w:cstheme="minorHAnsi"/>
          <w:spacing w:val="7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This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will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assist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bu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ilding skills and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knowledge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into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our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that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 demand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your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desired profession.</w:t>
      </w:r>
    </w:p>
    <w:p w14:paraId="7D72AC1D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341BDF6" w14:textId="77777777" w:rsidR="00A17B4B" w:rsidRPr="00091407" w:rsidRDefault="008B588A" w:rsidP="00091407">
      <w:pPr>
        <w:ind w:left="112" w:right="193"/>
        <w:jc w:val="both"/>
        <w:rPr>
          <w:rFonts w:asciiTheme="minorHAnsi" w:eastAsia="Trebuchet MS" w:hAnsiTheme="minorHAnsi" w:cstheme="minorHAnsi"/>
          <w:sz w:val="22"/>
          <w:szCs w:val="22"/>
        </w:rPr>
        <w:sectPr w:rsidR="00A17B4B" w:rsidRPr="00091407">
          <w:pgSz w:w="12240" w:h="15840"/>
          <w:pgMar w:top="1100" w:right="1100" w:bottom="280" w:left="1040" w:header="0" w:footer="820" w:gutter="0"/>
          <w:cols w:space="720"/>
        </w:sect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11.</w:t>
      </w:r>
      <w:r w:rsidRPr="00091407">
        <w:rPr>
          <w:rFonts w:asciiTheme="minorHAnsi" w:eastAsia="Trebuchet MS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Optimal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sume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Tool inclu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te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Po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tfolio</w:t>
      </w:r>
      <w:r w:rsidRPr="00091407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 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website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perform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skills assessment</w:t>
      </w:r>
      <w:r w:rsidRPr="00091407">
        <w:rPr>
          <w:rFonts w:asciiTheme="minorHAnsi" w:eastAsia="Trebuchet MS" w:hAnsiTheme="minorHAnsi" w:cstheme="minorHAnsi"/>
          <w:b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actice</w:t>
      </w:r>
      <w:r w:rsidRPr="00091407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terviewing</w:t>
      </w:r>
      <w:r w:rsidRPr="00091407">
        <w:rPr>
          <w:rFonts w:asciiTheme="minorHAnsi" w:eastAsia="Trebuchet MS" w:hAnsiTheme="minorHAnsi" w:cstheme="minorHAnsi"/>
          <w:b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skills.</w:t>
      </w:r>
      <w:r w:rsidRPr="00091407">
        <w:rPr>
          <w:rFonts w:asciiTheme="minorHAnsi" w:eastAsia="Trebuchet MS" w:hAnsiTheme="minorHAnsi" w:cstheme="minorHAnsi"/>
          <w:spacing w:val="8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All of these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choices,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along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resume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builder,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are provided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free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 charge!</w:t>
      </w:r>
    </w:p>
    <w:p w14:paraId="7C214FB8" w14:textId="77777777" w:rsidR="00A17B4B" w:rsidRPr="00091407" w:rsidRDefault="008B588A" w:rsidP="00091407">
      <w:pPr>
        <w:spacing w:before="50"/>
        <w:ind w:left="28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DUCAT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ESUME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HECKLIST</w:t>
      </w:r>
    </w:p>
    <w:p w14:paraId="24FC3F61" w14:textId="77777777" w:rsidR="00A17B4B" w:rsidRPr="00091407" w:rsidRDefault="00A17B4B" w:rsidP="000914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1837B0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481D57C5" w14:textId="77777777" w:rsidR="00A17B4B" w:rsidRPr="00091407" w:rsidRDefault="008B588A" w:rsidP="00091407">
      <w:pPr>
        <w:ind w:left="112" w:right="964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biggest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ifference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ween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business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teaching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Certificati</w:t>
      </w:r>
      <w:r w:rsidRPr="0009140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heading</w:t>
      </w:r>
      <w:r w:rsidRPr="00091407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information</w:t>
      </w:r>
      <w:r w:rsidRPr="00091407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me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focus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hing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related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experiences.</w:t>
      </w:r>
    </w:p>
    <w:p w14:paraId="28BCEBB9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ABD2CC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IVE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ECOND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EVIE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res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09140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inviting</w:t>
      </w:r>
      <w:r w:rsidRPr="00091407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scary?</w:t>
      </w:r>
    </w:p>
    <w:p w14:paraId="44C2DDF6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It is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neat,</w:t>
      </w:r>
      <w:r w:rsidRPr="0009140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clean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pl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asing</w:t>
      </w:r>
      <w:r w:rsidRPr="00091407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eye,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nice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paper—white</w:t>
      </w:r>
      <w:r w:rsidRPr="00091407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neutral</w:t>
      </w:r>
      <w:r w:rsidRPr="00091407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light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shade</w:t>
      </w:r>
    </w:p>
    <w:p w14:paraId="02C9F7F8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White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spac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—not</w:t>
      </w:r>
      <w:r w:rsidRPr="00091407">
        <w:rPr>
          <w:rFonts w:asciiTheme="minorHAnsi" w:eastAsia="Arial" w:hAnsiTheme="minorHAnsi" w:cstheme="minorHAnsi"/>
          <w:spacing w:val="-1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too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much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too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li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tle;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even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rgins—not</w:t>
      </w:r>
      <w:r w:rsidRPr="00091407">
        <w:rPr>
          <w:rFonts w:asciiTheme="minorHAnsi" w:eastAsia="Arial" w:hAnsiTheme="minorHAnsi" w:cstheme="minorHAnsi"/>
          <w:spacing w:val="-1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oo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arrow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too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wide</w:t>
      </w:r>
    </w:p>
    <w:p w14:paraId="193A9127" w14:textId="77777777" w:rsidR="00A17B4B" w:rsidRPr="00091407" w:rsidRDefault="00A17B4B" w:rsidP="000914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6DF578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IVE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INUTE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EVIE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oes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info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rm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ation</w:t>
      </w:r>
      <w:r w:rsidRPr="0009140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included</w:t>
      </w:r>
      <w:r w:rsidRPr="00091407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vi</w:t>
      </w:r>
      <w:r w:rsidRPr="00091407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reader</w:t>
      </w:r>
      <w:r w:rsidRPr="00091407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learn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re?</w:t>
      </w:r>
    </w:p>
    <w:p w14:paraId="712D4555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VERALL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70C9BABF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Choice</w:t>
      </w:r>
      <w:r w:rsidRPr="00091407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rmat:</w:t>
      </w:r>
      <w:r w:rsidRPr="00091407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easy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read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consist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091407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eadings,</w:t>
      </w:r>
      <w:r w:rsidRPr="00091407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bold</w:t>
      </w:r>
      <w:r w:rsidRPr="00091407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use,</w:t>
      </w:r>
      <w:r w:rsidRPr="00091407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punc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uation,</w:t>
      </w:r>
      <w:r w:rsidRPr="00091407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spacing</w:t>
      </w:r>
    </w:p>
    <w:p w14:paraId="060E2EBF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1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inch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margins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top,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ottom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sides;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left/rig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margins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small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¾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inch</w:t>
      </w:r>
    </w:p>
    <w:p w14:paraId="69240484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11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12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point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type—Ar</w:t>
      </w:r>
      <w:r w:rsidRPr="00091407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al</w:t>
      </w:r>
      <w:r w:rsidRPr="00091407">
        <w:rPr>
          <w:rFonts w:asciiTheme="minorHAnsi" w:eastAsia="Arial" w:hAnsiTheme="minorHAnsi" w:cstheme="minorHAnsi"/>
          <w:spacing w:val="-1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sans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serif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ty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clear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smaller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han12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point</w:t>
      </w:r>
    </w:p>
    <w:p w14:paraId="25CE1F76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Typestyle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consist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nt</w:t>
      </w:r>
      <w:r w:rsidRPr="00091407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mix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another;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artwor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fancy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type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colored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ink</w:t>
      </w:r>
    </w:p>
    <w:p w14:paraId="6F99ADBB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1559ABB3">
          <v:group id="_x0000_s1038" style="position:absolute;left:0;text-align:left;margin-left:437.55pt;margin-top:11.55pt;width:40.65pt;height:14.15pt;z-index:-2261;mso-position-horizontal-relative:page" coordorigin="8751,231" coordsize="813,283">
            <v:shape id="_x0000_s1042" style="position:absolute;left:8756;top:241;width:802;height:0" coordorigin="8756,241" coordsize="802,0" path="m8756,241r802,e" filled="f" strokeweight=".58pt">
              <v:path arrowok="t"/>
            </v:shape>
            <v:shape id="_x0000_s1041" style="position:absolute;left:8761;top:236;width:0;height:271" coordorigin="8761,236" coordsize="0,271" path="m8761,236r,272e" filled="f" strokeweight=".58pt">
              <v:path arrowok="t"/>
            </v:shape>
            <v:shape id="_x0000_s1040" style="position:absolute;left:9553;top:236;width:0;height:271" coordorigin="9553,236" coordsize="0,271" path="m9553,236r,272e" filled="f" strokeweight=".58pt">
              <v:path arrowok="t"/>
            </v:shape>
            <v:shape id="_x0000_s1039" style="position:absolute;left:8756;top:503;width:802;height:0" coordorigin="8756,503" coordsize="802,0" path="m8756,503r802,e" filled="f" strokeweight=".58pt">
              <v:path arrowok="t"/>
            </v:shape>
            <w10:wrap anchorx="page"/>
          </v:group>
        </w:pict>
      </w: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No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errors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misspellin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spacing w:val="-1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sure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proofread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thoroughly</w:t>
      </w:r>
    </w:p>
    <w:p w14:paraId="75AAE42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page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always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rule: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sometimes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more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etail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oo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—make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it</w:t>
      </w:r>
      <w:r w:rsidRPr="0009140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relevant</w:t>
      </w:r>
    </w:p>
    <w:p w14:paraId="37FFAADF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4B0CD8" w14:textId="77777777" w:rsidR="00A17B4B" w:rsidRPr="00091407" w:rsidRDefault="008B588A" w:rsidP="00091407">
      <w:pPr>
        <w:spacing w:before="3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EADINGS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6838A085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Certification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Education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Relev</w:t>
      </w:r>
      <w:r w:rsidRPr="00091407">
        <w:rPr>
          <w:rFonts w:asciiTheme="minorHAnsi" w:eastAsia="Arial" w:hAnsiTheme="minorHAnsi" w:cstheme="minorHAnsi"/>
          <w:i/>
          <w:spacing w:val="-1"/>
          <w:position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nt</w:t>
      </w:r>
      <w:r w:rsidRPr="00091407">
        <w:rPr>
          <w:rFonts w:asciiTheme="minorHAnsi" w:eastAsia="Arial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Teaching</w:t>
      </w:r>
      <w:r w:rsidRPr="00091407">
        <w:rPr>
          <w:rFonts w:asciiTheme="minorHAnsi" w:eastAsia="Arial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1"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(or</w:t>
      </w:r>
      <w:r w:rsidRPr="00091407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similar,</w:t>
      </w:r>
      <w:r w:rsidRPr="00091407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order)</w:t>
      </w:r>
    </w:p>
    <w:p w14:paraId="5F72F74A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possible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headin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of:</w:t>
      </w:r>
      <w:r w:rsidRPr="00091407">
        <w:rPr>
          <w:rFonts w:asciiTheme="minorHAnsi" w:eastAsia="Arial" w:hAnsiTheme="minorHAnsi" w:cstheme="minorHAnsi"/>
          <w:spacing w:val="5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Honor</w:t>
      </w:r>
      <w:r w:rsidRPr="00091407">
        <w:rPr>
          <w:rFonts w:asciiTheme="minorHAnsi" w:eastAsia="Arial" w:hAnsiTheme="minorHAnsi" w:cstheme="minorHAnsi"/>
          <w:i/>
          <w:spacing w:val="1"/>
          <w:position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Award</w:t>
      </w:r>
      <w:r w:rsidRPr="00091407">
        <w:rPr>
          <w:rFonts w:asciiTheme="minorHAnsi" w:eastAsia="Arial" w:hAnsiTheme="minorHAnsi" w:cstheme="minorHAnsi"/>
          <w:i/>
          <w:spacing w:val="1"/>
          <w:position w:val="2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Affiliations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Key</w:t>
      </w:r>
      <w:r w:rsidRPr="00091407">
        <w:rPr>
          <w:rFonts w:asciiTheme="minorHAnsi" w:eastAsia="Arial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Qualifications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Mult</w:t>
      </w:r>
      <w:r w:rsidRPr="00091407">
        <w:rPr>
          <w:rFonts w:asciiTheme="minorHAnsi" w:eastAsia="Arial" w:hAnsiTheme="minorHAnsi" w:cstheme="minorHAnsi"/>
          <w:i/>
          <w:spacing w:val="-1"/>
          <w:position w:val="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i/>
          <w:spacing w:val="1"/>
          <w:position w:val="2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i/>
          <w:position w:val="2"/>
          <w:sz w:val="22"/>
          <w:szCs w:val="22"/>
        </w:rPr>
        <w:t>ultural</w:t>
      </w:r>
    </w:p>
    <w:p w14:paraId="5885BE14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i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i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(headings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that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market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YOU!)</w:t>
      </w:r>
    </w:p>
    <w:p w14:paraId="1DD9EA32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general,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references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objectiv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page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xception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mi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ht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reer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fair)</w:t>
      </w:r>
    </w:p>
    <w:p w14:paraId="4BFA4D57" w14:textId="77777777" w:rsidR="00A17B4B" w:rsidRPr="00091407" w:rsidRDefault="00A17B4B" w:rsidP="000914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75DFE4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ONTEN</w:t>
      </w:r>
      <w:r w:rsidRPr="00091407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311B0D23" w14:textId="77777777" w:rsidR="00A17B4B" w:rsidRPr="00091407" w:rsidRDefault="008B588A" w:rsidP="00091407">
      <w:pPr>
        <w:spacing w:before="2"/>
        <w:ind w:left="112" w:right="451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rm</w:t>
      </w:r>
      <w:r w:rsidRPr="00091407">
        <w:rPr>
          <w:rFonts w:asciiTheme="minorHAnsi" w:eastAsia="Arial" w:hAnsiTheme="minorHAnsi" w:cstheme="minorHAnsi"/>
          <w:sz w:val="22"/>
          <w:szCs w:val="22"/>
        </w:rPr>
        <w:t>ation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areas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inter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distric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such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ges</w:t>
      </w:r>
      <w:r w:rsidRPr="00091407">
        <w:rPr>
          <w:rFonts w:asciiTheme="minorHAnsi" w:eastAsia="Arial" w:hAnsiTheme="minorHAnsi" w:cstheme="minorHAnsi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diversity</w:t>
      </w:r>
      <w:r w:rsidRPr="0009140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experie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flexibilit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classroom</w:t>
      </w:r>
      <w:r w:rsidRPr="0009140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management</w:t>
      </w:r>
      <w:r w:rsidRPr="00091407">
        <w:rPr>
          <w:rFonts w:asciiTheme="minorHAnsi" w:eastAsia="Arial" w:hAnsiTheme="minorHAnsi" w:cstheme="minorHAnsi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ssessment</w:t>
      </w:r>
      <w:r w:rsidRPr="0009140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instruction,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mmon</w:t>
      </w:r>
      <w:r w:rsidRPr="0009140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Core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and other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standards</w:t>
      </w:r>
      <w:r w:rsidRPr="00091407">
        <w:rPr>
          <w:rFonts w:asciiTheme="minorHAnsi" w:eastAsia="Arial" w:hAnsiTheme="minorHAnsi" w:cstheme="minorHAnsi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team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sz w:val="22"/>
          <w:szCs w:val="22"/>
        </w:rPr>
        <w:t>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ommunication</w:t>
      </w:r>
      <w:r w:rsidRPr="00091407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parents,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co-wo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sz w:val="22"/>
          <w:szCs w:val="22"/>
        </w:rPr>
        <w:t>ers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dents—use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 announcement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guide</w:t>
      </w:r>
    </w:p>
    <w:p w14:paraId="75D3D359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Begin</w:t>
      </w:r>
      <w:r w:rsidRPr="0009140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verb,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present</w:t>
      </w:r>
      <w:r w:rsidRPr="00091407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tense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w,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past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tense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(“I”</w:t>
      </w:r>
      <w:r w:rsidRPr="00091407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plied)</w:t>
      </w:r>
    </w:p>
    <w:p w14:paraId="5A60032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info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rm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ation</w:t>
      </w:r>
      <w:r w:rsidRPr="00091407">
        <w:rPr>
          <w:rFonts w:asciiTheme="minorHAnsi" w:eastAsia="Arial" w:hAnsiTheme="minorHAnsi" w:cstheme="minorHAnsi"/>
          <w:spacing w:val="-1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relevant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position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that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highlights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have: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demonstrate</w:t>
      </w:r>
      <w:r w:rsidRPr="00091407">
        <w:rPr>
          <w:rFonts w:asciiTheme="minorHAnsi" w:eastAsia="Arial" w:hAnsiTheme="minorHAnsi" w:cstheme="minorHAnsi"/>
          <w:spacing w:val="-1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proficiency</w:t>
      </w:r>
    </w:p>
    <w:p w14:paraId="3065D8E5" w14:textId="77777777" w:rsidR="00A17B4B" w:rsidRPr="00091407" w:rsidRDefault="008B588A" w:rsidP="00091407">
      <w:pPr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specific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information</w:t>
      </w:r>
    </w:p>
    <w:p w14:paraId="4E3E87FB" w14:textId="77777777" w:rsidR="00A17B4B" w:rsidRPr="00091407" w:rsidRDefault="008B588A" w:rsidP="00091407">
      <w:pPr>
        <w:tabs>
          <w:tab w:val="left" w:pos="820"/>
        </w:tabs>
        <w:spacing w:before="3"/>
        <w:ind w:left="832" w:right="366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ake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it easy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meet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specific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q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alifica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ions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describing 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nce,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knowle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ge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related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to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>job</w:t>
      </w:r>
    </w:p>
    <w:p w14:paraId="4FF38A44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un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aid</w:t>
      </w:r>
      <w:r w:rsidRPr="00091407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&amp;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paid</w:t>
      </w:r>
      <w:r w:rsidRPr="00091407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volunteer,</w:t>
      </w:r>
      <w:r w:rsidRPr="00091407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ernship</w:t>
      </w:r>
      <w:r w:rsidRPr="00091407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classroom</w:t>
      </w:r>
      <w:r w:rsidRPr="00091407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xp</w:t>
      </w:r>
      <w:r w:rsidRPr="00091407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position w:val="1"/>
          <w:sz w:val="22"/>
          <w:szCs w:val="22"/>
        </w:rPr>
        <w:t>riences</w:t>
      </w:r>
    </w:p>
    <w:p w14:paraId="4D0C23A0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Include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det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ils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that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make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stand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out</w:t>
      </w:r>
      <w:r w:rsidRPr="00091407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from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other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applican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65BF918E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Avoid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using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personal</w:t>
      </w:r>
      <w:r w:rsidRPr="00091407">
        <w:rPr>
          <w:rFonts w:asciiTheme="minorHAnsi" w:eastAsia="Arial" w:hAnsiTheme="minorHAnsi" w:cstheme="minorHAnsi"/>
          <w:spacing w:val="-8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pr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nouns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&amp;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eliminate</w:t>
      </w:r>
      <w:r w:rsidRPr="00091407">
        <w:rPr>
          <w:rFonts w:asciiTheme="minorHAnsi" w:eastAsia="Arial" w:hAnsiTheme="minorHAnsi" w:cstheme="minorHAnsi"/>
          <w:spacing w:val="-9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articles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(“a”,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“an”</w:t>
      </w:r>
      <w:r w:rsidRPr="00091407">
        <w:rPr>
          <w:rFonts w:asciiTheme="minorHAnsi" w:eastAsia="Arial" w:hAnsiTheme="minorHAnsi" w:cstheme="minorHAnsi"/>
          <w:spacing w:val="-4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&amp;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“the”)</w:t>
      </w:r>
    </w:p>
    <w:p w14:paraId="013FEC0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91407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Avoid</w:t>
      </w:r>
      <w:r w:rsidRPr="00091407">
        <w:rPr>
          <w:rFonts w:asciiTheme="minorHAnsi" w:eastAsia="Arial" w:hAnsiTheme="minorHAnsi" w:cstheme="minorHAnsi"/>
          <w:spacing w:val="-5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jargon</w:t>
      </w:r>
      <w:r w:rsidRPr="00091407">
        <w:rPr>
          <w:rFonts w:asciiTheme="minorHAnsi" w:eastAsia="Arial" w:hAnsiTheme="minorHAnsi" w:cstheme="minorHAnsi"/>
          <w:spacing w:val="-6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&amp;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abbreviations</w:t>
      </w:r>
      <w:r w:rsidRPr="00091407">
        <w:rPr>
          <w:rFonts w:asciiTheme="minorHAnsi" w:eastAsia="Arial" w:hAnsiTheme="minorHAnsi" w:cstheme="minorHAnsi"/>
          <w:spacing w:val="-13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(exception</w:t>
      </w:r>
      <w:r w:rsidRPr="00091407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states)</w:t>
      </w:r>
      <w:r w:rsidRPr="00091407">
        <w:rPr>
          <w:rFonts w:asciiTheme="minorHAnsi" w:eastAsia="Arial" w:hAnsiTheme="minorHAnsi" w:cstheme="minorHAnsi"/>
          <w:spacing w:val="-7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ot</w:t>
      </w:r>
      <w:r w:rsidRPr="00091407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common</w:t>
      </w:r>
      <w:r w:rsidRPr="00091407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-10"/>
          <w:position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position w:val="2"/>
          <w:sz w:val="22"/>
          <w:szCs w:val="22"/>
        </w:rPr>
        <w:t>nderstood</w:t>
      </w:r>
    </w:p>
    <w:p w14:paraId="0C4E6A30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74C7C45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100" w:right="780" w:bottom="280" w:left="1040" w:header="0" w:footer="820" w:gutter="0"/>
          <w:cols w:space="720"/>
        </w:sectPr>
      </w:pPr>
      <w:r w:rsidRPr="00091407">
        <w:rPr>
          <w:rFonts w:asciiTheme="minorHAnsi" w:hAnsiTheme="minorHAnsi" w:cstheme="minorHAnsi"/>
          <w:sz w:val="22"/>
          <w:szCs w:val="22"/>
        </w:rPr>
        <w:pict w14:anchorId="2C1CA7FA">
          <v:shape id="_x0000_s1037" type="#_x0000_t202" style="position:absolute;left:0;text-align:left;margin-left:57.3pt;margin-top:12.35pt;width:510.75pt;height:44.5pt;z-index:-226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88"/>
                    <w:gridCol w:w="2430"/>
                    <w:gridCol w:w="3060"/>
                    <w:gridCol w:w="2610"/>
                  </w:tblGrid>
                  <w:tr w:rsidR="00A17B4B" w14:paraId="0C5A9B70" w14:textId="77777777">
                    <w:trPr>
                      <w:trHeight w:hRule="exact" w:val="217"/>
                    </w:trPr>
                    <w:tc>
                      <w:tcPr>
                        <w:tcW w:w="20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C70C4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NFORMAL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SSMENT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2ED98E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OMMON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TANDARDS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5D0DA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LASSROOM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AGEMENT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E19D42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FFERENT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ATED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NSTRUCT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ON</w:t>
                        </w:r>
                      </w:p>
                    </w:tc>
                  </w:tr>
                  <w:tr w:rsidR="00A17B4B" w14:paraId="6B2C2DA9" w14:textId="77777777">
                    <w:trPr>
                      <w:trHeight w:hRule="exact" w:val="217"/>
                    </w:trPr>
                    <w:tc>
                      <w:tcPr>
                        <w:tcW w:w="20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09BC7B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ORMAL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SMENT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90754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IVERSITY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3F0004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EHAVIOR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GEMENT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9479BAE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ROFESSIONAL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EVELOPMENT</w:t>
                        </w:r>
                      </w:p>
                    </w:tc>
                  </w:tr>
                  <w:tr w:rsidR="00A17B4B" w14:paraId="692B4B26" w14:textId="77777777">
                    <w:trPr>
                      <w:trHeight w:hRule="exact" w:val="217"/>
                    </w:trPr>
                    <w:tc>
                      <w:tcPr>
                        <w:tcW w:w="20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E0A93A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ODIFY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NSTRUCT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ON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C8E13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NTEGRATE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HNOLOGY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7528AB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EVELOPMENTALLY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PPROPRIA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A5DD66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NSTRUCT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ONAL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TRATEGIES</w:t>
                        </w:r>
                      </w:p>
                    </w:tc>
                  </w:tr>
                  <w:tr w:rsidR="00A17B4B" w14:paraId="01E0CDE6" w14:textId="77777777">
                    <w:trPr>
                      <w:trHeight w:hRule="exact" w:val="217"/>
                    </w:trPr>
                    <w:tc>
                      <w:tcPr>
                        <w:tcW w:w="20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EEDA61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OMMUN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CAT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ON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23C9275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ESIGN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4"/>
                            <w:szCs w:val="14"/>
                          </w:rPr>
                          <w:t>NSTRUCT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ON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CB5676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NGL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SH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ANG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4"/>
                            <w:szCs w:val="1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AGE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EARNERS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(ELL)</w:t>
                        </w:r>
                      </w:p>
                    </w:tc>
                    <w:tc>
                      <w:tcPr>
                        <w:tcW w:w="26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C0E368" w14:textId="77777777" w:rsidR="00A17B4B" w:rsidRDefault="008B588A">
                        <w:pPr>
                          <w:spacing w:line="200" w:lineRule="exact"/>
                          <w:ind w:left="102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 xml:space="preserve">TUDENT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NGAGEMENT</w:t>
                        </w:r>
                      </w:p>
                    </w:tc>
                  </w:tr>
                </w:tbl>
                <w:p w14:paraId="28479E1D" w14:textId="77777777" w:rsidR="00A17B4B" w:rsidRDefault="00A17B4B"/>
              </w:txbxContent>
            </v:textbox>
            <w10:wrap anchorx="page"/>
          </v:shape>
        </w:pic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EYWORDS</w:t>
      </w:r>
      <w:r w:rsidRPr="00091407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&amp;</w:t>
      </w:r>
      <w:r w:rsidRPr="00091407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HRASES</w:t>
      </w:r>
      <w:r w:rsidRPr="00091407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</w:p>
    <w:p w14:paraId="0C483754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497F3BA0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5CA6DB37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34AAF2" w14:textId="05B23A00" w:rsidR="00A17B4B" w:rsidRPr="00091407" w:rsidRDefault="008B588A" w:rsidP="00091407">
      <w:pPr>
        <w:ind w:left="112" w:right="-50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CERTIFICATION</w:t>
      </w:r>
    </w:p>
    <w:p w14:paraId="678EB0D9" w14:textId="7311749F" w:rsidR="00A17B4B" w:rsidRPr="00091407" w:rsidRDefault="008B588A" w:rsidP="00091407">
      <w:pPr>
        <w:spacing w:before="51"/>
        <w:ind w:left="162" w:right="3234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br w:type="column"/>
      </w:r>
      <w:r w:rsidR="00091407" w:rsidRPr="00091407">
        <w:rPr>
          <w:rFonts w:asciiTheme="minorHAnsi" w:hAnsiTheme="minorHAnsi" w:cstheme="minorHAnsi"/>
          <w:sz w:val="22"/>
          <w:szCs w:val="22"/>
        </w:rPr>
        <w:t>Farhan Durham</w:t>
      </w:r>
    </w:p>
    <w:p w14:paraId="682351BE" w14:textId="77777777" w:rsidR="00A17B4B" w:rsidRPr="00091407" w:rsidRDefault="008B588A" w:rsidP="00091407">
      <w:pPr>
        <w:ind w:left="-35" w:right="3037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0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ake He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ghts Dri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e •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verett, WA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9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8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8</w:t>
      </w:r>
    </w:p>
    <w:p w14:paraId="2E03C8DB" w14:textId="1F9DD99E" w:rsidR="00A17B4B" w:rsidRPr="00091407" w:rsidRDefault="008B588A" w:rsidP="00091407">
      <w:pPr>
        <w:ind w:left="90" w:right="3163"/>
        <w:jc w:val="center"/>
        <w:rPr>
          <w:rFonts w:asciiTheme="minorHAnsi" w:eastAsia="Trebuchet MS" w:hAnsiTheme="minorHAnsi" w:cstheme="minorHAnsi"/>
          <w:sz w:val="22"/>
          <w:szCs w:val="22"/>
        </w:rPr>
        <w:sectPr w:rsidR="00A17B4B" w:rsidRPr="00091407">
          <w:pgSz w:w="12240" w:h="15840"/>
          <w:pgMar w:top="1100" w:right="1080" w:bottom="280" w:left="1040" w:header="0" w:footer="820" w:gutter="0"/>
          <w:cols w:num="2" w:space="720" w:equalWidth="0">
            <w:col w:w="1521" w:space="1591"/>
            <w:col w:w="7008"/>
          </w:cols>
        </w:sectPr>
      </w:pP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(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4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5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)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5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4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-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000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0 • </w:t>
      </w:r>
      <w:r w:rsidR="00091407" w:rsidRPr="00091407">
        <w:rPr>
          <w:rFonts w:asciiTheme="minorHAnsi" w:hAnsiTheme="minorHAnsi" w:cstheme="minorHAnsi"/>
          <w:sz w:val="22"/>
          <w:szCs w:val="22"/>
        </w:rPr>
        <w:t>farhan@gmail.com</w:t>
      </w:r>
    </w:p>
    <w:p w14:paraId="623D4370" w14:textId="77777777" w:rsidR="00A17B4B" w:rsidRPr="00091407" w:rsidRDefault="008B588A" w:rsidP="00091407">
      <w:pPr>
        <w:spacing w:before="52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Was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ington</w:t>
      </w:r>
      <w:r w:rsidRPr="00091407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State Resid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ncy Certific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 Expected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Decemb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16</w:t>
      </w:r>
    </w:p>
    <w:p w14:paraId="6350FD45" w14:textId="77777777" w:rsidR="00A17B4B" w:rsidRPr="00091407" w:rsidRDefault="008B588A" w:rsidP="00091407">
      <w:pPr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Endorsement: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Elemen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ary Education</w:t>
      </w:r>
    </w:p>
    <w:p w14:paraId="35113B40" w14:textId="77777777" w:rsidR="00A17B4B" w:rsidRPr="00091407" w:rsidRDefault="00A17B4B" w:rsidP="0009140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1AD167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EDUCATION</w:t>
      </w:r>
    </w:p>
    <w:p w14:paraId="2CE03D60" w14:textId="77777777" w:rsidR="00A17B4B" w:rsidRPr="00091407" w:rsidRDefault="008B588A" w:rsidP="00091407">
      <w:pPr>
        <w:spacing w:before="46"/>
        <w:ind w:left="395" w:right="96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chelor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rts in Educa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on,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Mathem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tics-Elem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ary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 Western Washing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University (WWU), Belling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am,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WA, Expected December 2016</w:t>
      </w:r>
    </w:p>
    <w:p w14:paraId="319F6783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52EC0C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CENTRAL TEACHING COMPETENCIES</w:t>
      </w:r>
    </w:p>
    <w:p w14:paraId="473671EF" w14:textId="77777777" w:rsidR="00A17B4B" w:rsidRPr="00091407" w:rsidRDefault="008B588A" w:rsidP="00091407">
      <w:pPr>
        <w:spacing w:before="58"/>
        <w:ind w:left="1102" w:right="69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Strong 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ility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 build p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tive rela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hips with students, st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ff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nd fa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ily m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mbe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s with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iff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ring 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mmu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 styles and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dive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 b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k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groun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0EBDB50B" w14:textId="77777777" w:rsidR="00A17B4B" w:rsidRPr="00091407" w:rsidRDefault="008B588A" w:rsidP="00091407">
      <w:pPr>
        <w:spacing w:before="2"/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Conversant 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creati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 safe learning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environment 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ith clear ex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atio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1ED72AF5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Foundational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knowledge of Common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 Standar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s with ability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 de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ign and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ify le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3F97C92D" w14:textId="77777777" w:rsidR="00A17B4B" w:rsidRPr="00091407" w:rsidRDefault="008B588A" w:rsidP="00091407">
      <w:pPr>
        <w:ind w:left="110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appropriately for studen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s' needs</w:t>
      </w:r>
    </w:p>
    <w:p w14:paraId="3D0DAAD3" w14:textId="77777777" w:rsidR="00A17B4B" w:rsidRPr="00091407" w:rsidRDefault="008B588A" w:rsidP="00091407">
      <w:pPr>
        <w:spacing w:before="9"/>
        <w:ind w:left="1102" w:right="1066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Excellent col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aboration a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 team building sk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lls b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ilt in leaders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ip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 cus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om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 ser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ice experienc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505F3492" w14:textId="77777777" w:rsidR="00A17B4B" w:rsidRPr="00091407" w:rsidRDefault="008B588A" w:rsidP="00091407">
      <w:pPr>
        <w:spacing w:before="1"/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Adept use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assessmen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 talent for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incorporating technology into lessons</w:t>
      </w:r>
    </w:p>
    <w:p w14:paraId="6F70AFA9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0FD271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 xml:space="preserve">RELEVANT 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XPERIENCE</w:t>
      </w:r>
    </w:p>
    <w:p w14:paraId="67091031" w14:textId="77777777" w:rsidR="00A17B4B" w:rsidRPr="00091407" w:rsidRDefault="008B588A" w:rsidP="00091407">
      <w:pPr>
        <w:spacing w:before="46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ude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 Teac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he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 3rd grade, Lowell Elementary, 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erett, WA, Winter 2016-Present</w:t>
      </w:r>
    </w:p>
    <w:p w14:paraId="61BF0B27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Implement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multiple curricula includi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 mathema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scie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 and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literacy, 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ing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</w:t>
      </w:r>
    </w:p>
    <w:p w14:paraId="791BD1D3" w14:textId="77777777" w:rsidR="00A17B4B" w:rsidRPr="00091407" w:rsidRDefault="008B588A" w:rsidP="00091407">
      <w:pPr>
        <w:ind w:left="110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Core a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 sta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 stand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rds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nto les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 p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anning</w:t>
      </w:r>
    </w:p>
    <w:p w14:paraId="3B4D72C1" w14:textId="77777777" w:rsidR="00A17B4B" w:rsidRPr="00091407" w:rsidRDefault="008B588A" w:rsidP="00091407">
      <w:pPr>
        <w:spacing w:before="9"/>
        <w:ind w:left="1102" w:right="288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ster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succ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ful pro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ctive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anag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nt plan with Make Your Day, demons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rating effec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ive be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av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ment with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dive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 stu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ents</w:t>
      </w:r>
    </w:p>
    <w:p w14:paraId="25382D8E" w14:textId="77777777" w:rsidR="00A17B4B" w:rsidRPr="00091407" w:rsidRDefault="008B588A" w:rsidP="00091407">
      <w:pPr>
        <w:spacing w:before="11"/>
        <w:ind w:left="1102" w:right="166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Develop strong relations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ips and communica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ion 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 parents 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 va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ied backgrounds through e- m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il, face-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-face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and phone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mun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</w:p>
    <w:p w14:paraId="77387973" w14:textId="77777777" w:rsidR="00A17B4B" w:rsidRPr="00091407" w:rsidRDefault="008B588A" w:rsidP="00091407">
      <w:pPr>
        <w:spacing w:before="11"/>
        <w:ind w:left="1102" w:right="184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Part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ate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ctively 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 meeti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gs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addre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s community support,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management in cons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uction zone and ot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er topical concerns</w:t>
      </w:r>
    </w:p>
    <w:p w14:paraId="4C981AF3" w14:textId="77777777" w:rsidR="00A17B4B" w:rsidRPr="00091407" w:rsidRDefault="008B588A" w:rsidP="00091407">
      <w:pPr>
        <w:spacing w:before="1"/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Differen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iate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instr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ction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meet all nee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s, inclu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ing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those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 f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ELL studen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024EC4F5" w14:textId="77777777" w:rsidR="00A17B4B" w:rsidRPr="00091407" w:rsidRDefault="008B588A" w:rsidP="00091407">
      <w:pPr>
        <w:spacing w:before="34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Practica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verett and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sville Sc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ool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Distr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cts,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 School Session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: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January-December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5</w:t>
      </w:r>
    </w:p>
    <w:p w14:paraId="22E694F7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Interacted competently at develo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ally appro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ate levels wi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 1st thro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gh 6th grade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udents</w:t>
      </w:r>
    </w:p>
    <w:p w14:paraId="02ED96C9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Planned and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taught whole class and small group l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ons pe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lly, facili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ng guided 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ding,</w:t>
      </w:r>
    </w:p>
    <w:p w14:paraId="6FBE5956" w14:textId="77777777" w:rsidR="00A17B4B" w:rsidRPr="00091407" w:rsidRDefault="008B588A" w:rsidP="00091407">
      <w:pPr>
        <w:ind w:left="110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writing, and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math g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74761A8C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Worked effectively one on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one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ELL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 students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 special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needs</w:t>
      </w:r>
    </w:p>
    <w:p w14:paraId="71E569C3" w14:textId="77777777" w:rsidR="00A17B4B" w:rsidRPr="00091407" w:rsidRDefault="008B588A" w:rsidP="00091407">
      <w:pPr>
        <w:spacing w:before="33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 xml:space="preserve">Student </w:t>
      </w:r>
      <w:r w:rsidRPr="00091407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y Leader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 W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odri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 Coll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 of Educa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n, WWU, Ev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rett, WA, 2014-2015</w:t>
      </w:r>
    </w:p>
    <w:p w14:paraId="09175641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Organized food drives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Everett Bo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 Gir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 Cl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</w:t>
      </w:r>
    </w:p>
    <w:p w14:paraId="5F54AB31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anaged and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parti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ated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 co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fe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 and inter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atio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 fes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</w:t>
      </w:r>
    </w:p>
    <w:p w14:paraId="4E385DC0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Utilized volunteers and delegated effectively to e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hance smoo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 opera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63717E9E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135482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OTHER EXP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RIENCE</w:t>
      </w:r>
    </w:p>
    <w:p w14:paraId="449DC24A" w14:textId="77777777" w:rsidR="00A17B4B" w:rsidRPr="00091407" w:rsidRDefault="008B588A" w:rsidP="00091407">
      <w:pPr>
        <w:spacing w:before="46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Customer Service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Everett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Computers,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Everett,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March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-March 2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14</w:t>
      </w:r>
    </w:p>
    <w:p w14:paraId="73335A29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ided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rteous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ser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e, co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mun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ating tec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ical skills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 easily unders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ood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language</w:t>
      </w:r>
    </w:p>
    <w:p w14:paraId="1416C977" w14:textId="77777777" w:rsidR="00A17B4B" w:rsidRPr="00091407" w:rsidRDefault="008B588A" w:rsidP="00091407">
      <w:pPr>
        <w:spacing w:before="33"/>
        <w:ind w:left="395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Pr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iv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ly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ry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svi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lle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08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-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011</w:t>
      </w:r>
    </w:p>
    <w:p w14:paraId="493B835E" w14:textId="77777777" w:rsidR="00A17B4B" w:rsidRPr="00091407" w:rsidRDefault="008B588A" w:rsidP="00091407">
      <w:pPr>
        <w:spacing w:before="9"/>
        <w:ind w:left="1102" w:right="803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Managed ho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sehold for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mother c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nfin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 to wheelc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air, en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agi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 two young c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ildren in fun act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vi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ies</w:t>
      </w:r>
    </w:p>
    <w:p w14:paraId="0B2B7C4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E4B5C14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AFFILIATIO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</w:t>
      </w:r>
    </w:p>
    <w:p w14:paraId="4C182C27" w14:textId="77777777" w:rsidR="00A17B4B" w:rsidRPr="00091407" w:rsidRDefault="008B588A" w:rsidP="00091407">
      <w:pPr>
        <w:spacing w:before="47"/>
        <w:ind w:left="819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National Co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ncil of Teachers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f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the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s,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01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4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-Pre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nt</w:t>
      </w:r>
    </w:p>
    <w:p w14:paraId="5662B98B" w14:textId="77777777" w:rsidR="00A17B4B" w:rsidRPr="00091407" w:rsidRDefault="008B588A" w:rsidP="00091407">
      <w:pPr>
        <w:ind w:left="819"/>
        <w:rPr>
          <w:rFonts w:asciiTheme="minorHAnsi" w:eastAsia="Trebuchet MS" w:hAnsiTheme="minorHAnsi" w:cstheme="minorHAnsi"/>
          <w:sz w:val="22"/>
          <w:szCs w:val="22"/>
        </w:rPr>
        <w:sectPr w:rsidR="00A17B4B" w:rsidRPr="00091407">
          <w:type w:val="continuous"/>
          <w:pgSz w:w="12240" w:h="15840"/>
          <w:pgMar w:top="1480" w:right="1080" w:bottom="280" w:left="1040" w:header="720" w:footer="720" w:gutter="0"/>
          <w:cols w:space="720"/>
        </w:sect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Washi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gton 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ducat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on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so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cia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ion, 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20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>4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-Present</w:t>
      </w:r>
    </w:p>
    <w:p w14:paraId="2475007C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7A0599B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D9A70DE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E8BB28" w14:textId="77777777" w:rsidR="00A17B4B" w:rsidRPr="00091407" w:rsidRDefault="008B588A" w:rsidP="00091407">
      <w:pPr>
        <w:ind w:left="112" w:right="-40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55D5628D">
          <v:group id="_x0000_s1033" style="position:absolute;left:0;text-align:left;margin-left:56.1pt;margin-top:28.95pt;width:499.8pt;height:0;z-index:-2258;mso-position-horizontal-relative:page" coordorigin="1122,579" coordsize="9996,0">
            <v:shape id="_x0000_s1034" style="position:absolute;left:1122;top:579;width:9996;height:0" coordorigin="1122,579" coordsize="9996,0" path="m1122,579r9996,e" filled="f" strokeweight=".82pt">
              <v:path arrowok="t"/>
            </v:shape>
            <w10:wrap anchorx="page"/>
          </v:group>
        </w:pict>
      </w:r>
      <w:r w:rsidRPr="00091407">
        <w:rPr>
          <w:rFonts w:asciiTheme="minorHAnsi" w:eastAsia="Tahoma" w:hAnsiTheme="minorHAnsi" w:cstheme="minorHAnsi"/>
          <w:sz w:val="22"/>
          <w:szCs w:val="22"/>
        </w:rPr>
        <w:t>100 Main Street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◊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Mt.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Vernon,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WA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091407">
        <w:rPr>
          <w:rFonts w:asciiTheme="minorHAnsi" w:eastAsia="Tahoma" w:hAnsiTheme="minorHAnsi" w:cstheme="minorHAnsi"/>
          <w:sz w:val="22"/>
          <w:szCs w:val="22"/>
        </w:rPr>
        <w:t>8000 (360) 55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091407">
        <w:rPr>
          <w:rFonts w:asciiTheme="minorHAnsi" w:eastAsia="Tahoma" w:hAnsiTheme="minorHAnsi" w:cstheme="minorHAnsi"/>
          <w:sz w:val="22"/>
          <w:szCs w:val="22"/>
        </w:rPr>
        <w:t>-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ahoma" w:hAnsiTheme="minorHAnsi" w:cstheme="minorHAnsi"/>
          <w:sz w:val="22"/>
          <w:szCs w:val="22"/>
        </w:rPr>
        <w:t>515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◊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hyperlink r:id="rId15">
        <w:r w:rsidRPr="00091407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091407">
          <w:rPr>
            <w:rFonts w:asciiTheme="minorHAnsi" w:eastAsia="Tahoma" w:hAnsiTheme="minorHAnsi" w:cstheme="minorHAnsi"/>
            <w:sz w:val="22"/>
            <w:szCs w:val="22"/>
          </w:rPr>
          <w:t>elinag@itsmai</w:t>
        </w:r>
        <w:r w:rsidRPr="00091407">
          <w:rPr>
            <w:rFonts w:asciiTheme="minorHAnsi" w:eastAsia="Tahoma" w:hAnsiTheme="minorHAnsi" w:cstheme="minorHAnsi"/>
            <w:spacing w:val="1"/>
            <w:sz w:val="22"/>
            <w:szCs w:val="22"/>
          </w:rPr>
          <w:t>l</w:t>
        </w:r>
        <w:r w:rsidRPr="00091407">
          <w:rPr>
            <w:rFonts w:asciiTheme="minorHAnsi" w:eastAsia="Tahoma" w:hAnsiTheme="minorHAnsi" w:cstheme="minorHAnsi"/>
            <w:sz w:val="22"/>
            <w:szCs w:val="22"/>
          </w:rPr>
          <w:t>.com</w:t>
        </w:r>
      </w:hyperlink>
    </w:p>
    <w:p w14:paraId="2360C473" w14:textId="77777777" w:rsidR="00A17B4B" w:rsidRPr="00091407" w:rsidRDefault="008B588A" w:rsidP="00091407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br w:type="column"/>
      </w:r>
    </w:p>
    <w:p w14:paraId="525D3E3A" w14:textId="77777777" w:rsidR="00A17B4B" w:rsidRPr="00091407" w:rsidRDefault="008B588A" w:rsidP="00091407">
      <w:pPr>
        <w:rPr>
          <w:rFonts w:asciiTheme="minorHAnsi" w:eastAsia="Tahoma" w:hAnsiTheme="minorHAnsi" w:cstheme="minorHAnsi"/>
          <w:sz w:val="22"/>
          <w:szCs w:val="22"/>
        </w:rPr>
        <w:sectPr w:rsidR="00A17B4B" w:rsidRPr="00091407">
          <w:pgSz w:w="12240" w:h="15840"/>
          <w:pgMar w:top="1480" w:right="1040" w:bottom="280" w:left="1040" w:header="0" w:footer="820" w:gutter="0"/>
          <w:cols w:num="2" w:space="720" w:equalWidth="0">
            <w:col w:w="4152" w:space="2147"/>
            <w:col w:w="3861"/>
          </w:cols>
        </w:sectPr>
      </w:pPr>
      <w:r w:rsidRPr="00091407">
        <w:rPr>
          <w:rFonts w:asciiTheme="minorHAnsi" w:eastAsia="Tahoma" w:hAnsiTheme="minorHAnsi" w:cstheme="minorHAnsi"/>
          <w:b/>
          <w:spacing w:val="40"/>
          <w:w w:val="99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b/>
          <w:spacing w:val="40"/>
          <w:sz w:val="22"/>
          <w:szCs w:val="22"/>
        </w:rPr>
        <w:t>ELIN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 xml:space="preserve">A </w:t>
      </w:r>
      <w:r w:rsidRPr="00091407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pacing w:val="40"/>
          <w:w w:val="99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.</w:t>
      </w:r>
      <w:r w:rsidRPr="00091407">
        <w:rPr>
          <w:rFonts w:asciiTheme="minorHAnsi" w:eastAsia="Tahoma" w:hAnsiTheme="minorHAnsi" w:cstheme="minorHAnsi"/>
          <w:b/>
          <w:spacing w:val="5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pacing w:val="39"/>
          <w:w w:val="99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b/>
          <w:spacing w:val="39"/>
          <w:sz w:val="22"/>
          <w:szCs w:val="22"/>
        </w:rPr>
        <w:t>OME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091407">
        <w:rPr>
          <w:rFonts w:asciiTheme="minorHAnsi" w:eastAsia="Tahoma" w:hAnsiTheme="minorHAnsi" w:cstheme="minorHAnsi"/>
          <w:b/>
          <w:spacing w:val="-54"/>
          <w:sz w:val="22"/>
          <w:szCs w:val="22"/>
        </w:rPr>
        <w:t xml:space="preserve"> </w:t>
      </w:r>
    </w:p>
    <w:p w14:paraId="5E2917BA" w14:textId="77777777" w:rsidR="00A17B4B" w:rsidRPr="00091407" w:rsidRDefault="00A17B4B" w:rsidP="0009140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980208C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736D7CDD" w14:textId="77777777" w:rsidR="00A17B4B" w:rsidRPr="00091407" w:rsidRDefault="008B588A" w:rsidP="00091407">
      <w:pPr>
        <w:spacing w:before="26"/>
        <w:ind w:left="4374" w:right="437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FIC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IO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N</w:t>
      </w:r>
    </w:p>
    <w:p w14:paraId="4A5C1A9A" w14:textId="77777777" w:rsidR="00A17B4B" w:rsidRPr="00091407" w:rsidRDefault="008B588A" w:rsidP="00091407">
      <w:pPr>
        <w:spacing w:before="47"/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Washingt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State</w:t>
      </w:r>
      <w:r w:rsidRPr="0009140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Residency</w:t>
      </w:r>
      <w:r w:rsidRPr="00091407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Certificate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Expected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June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2016</w:t>
      </w:r>
    </w:p>
    <w:p w14:paraId="4A756A93" w14:textId="77777777" w:rsidR="00A17B4B" w:rsidRPr="00091407" w:rsidRDefault="008B588A" w:rsidP="00091407">
      <w:pPr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Endorse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ts:</w:t>
      </w:r>
      <w:r w:rsidRPr="00091407">
        <w:rPr>
          <w:rFonts w:asciiTheme="minorHAnsi" w:eastAsia="Tahom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Biology</w:t>
      </w:r>
      <w:r w:rsidRPr="00091407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and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Scien</w:t>
      </w:r>
      <w:r w:rsidRPr="0009140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5-12</w:t>
      </w:r>
    </w:p>
    <w:p w14:paraId="15866112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46B6F2" w14:textId="77777777" w:rsidR="00A17B4B" w:rsidRPr="00091407" w:rsidRDefault="008B588A" w:rsidP="00091407">
      <w:pPr>
        <w:ind w:left="4545" w:right="454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DUCA</w:t>
      </w:r>
      <w:r w:rsidRPr="00091407">
        <w:rPr>
          <w:rFonts w:asciiTheme="minorHAnsi" w:eastAsia="Tahoma" w:hAnsiTheme="minorHAnsi" w:cstheme="minorHAnsi"/>
          <w:b/>
          <w:spacing w:val="-1"/>
          <w:w w:val="99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ON</w:t>
      </w:r>
    </w:p>
    <w:p w14:paraId="36E53FBA" w14:textId="77777777" w:rsidR="00A17B4B" w:rsidRPr="00091407" w:rsidRDefault="008B588A" w:rsidP="00091407">
      <w:pPr>
        <w:spacing w:before="54"/>
        <w:ind w:left="112" w:right="447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Post-Baccalaureate</w:t>
      </w:r>
      <w:r w:rsidRPr="00091407">
        <w:rPr>
          <w:rFonts w:asciiTheme="minorHAnsi" w:eastAsia="Tahoma" w:hAnsiTheme="minorHAnsi" w:cstheme="minorHAnsi"/>
          <w:b/>
          <w:spacing w:val="-2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Secondary</w:t>
      </w:r>
      <w:r w:rsidRPr="00091407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ducation</w:t>
      </w:r>
      <w:r w:rsidRPr="00091407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Pro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ram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z w:val="22"/>
          <w:szCs w:val="22"/>
        </w:rPr>
        <w:t>estern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Was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sz w:val="22"/>
          <w:szCs w:val="22"/>
        </w:rPr>
        <w:t>ington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University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(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z w:val="22"/>
          <w:szCs w:val="22"/>
        </w:rPr>
        <w:t>WU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091407">
        <w:rPr>
          <w:rFonts w:asciiTheme="minorHAnsi" w:eastAsia="Tahoma" w:hAnsiTheme="minorHAnsi" w:cstheme="minorHAnsi"/>
          <w:sz w:val="22"/>
          <w:szCs w:val="22"/>
        </w:rPr>
        <w:t>, Bellingha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WA,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Expected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June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2016</w:t>
      </w:r>
    </w:p>
    <w:p w14:paraId="13CA85EF" w14:textId="77777777" w:rsidR="00A17B4B" w:rsidRPr="00091407" w:rsidRDefault="008B588A" w:rsidP="00091407">
      <w:pPr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Bachelor</w:t>
      </w:r>
      <w:r w:rsidRPr="00091407">
        <w:rPr>
          <w:rFonts w:asciiTheme="minorHAnsi" w:eastAsia="Tahom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of</w:t>
      </w:r>
      <w:r w:rsidRPr="00091407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Science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Biology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nor:</w:t>
      </w:r>
      <w:r w:rsidRPr="0009140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Sp</w:t>
      </w:r>
      <w:r w:rsidRPr="0009140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b/>
          <w:position w:val="-1"/>
          <w:sz w:val="22"/>
          <w:szCs w:val="22"/>
        </w:rPr>
        <w:t>nish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WWU,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Bellingham,</w:t>
      </w:r>
      <w:r w:rsidRPr="00091407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WA,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June</w:t>
      </w:r>
      <w:r w:rsidRPr="0009140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2014</w:t>
      </w:r>
    </w:p>
    <w:p w14:paraId="5B80E09D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35C91D" w14:textId="77777777" w:rsidR="00A17B4B" w:rsidRPr="00091407" w:rsidRDefault="008B588A" w:rsidP="00091407">
      <w:pPr>
        <w:ind w:left="3786" w:right="378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UL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IC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091407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XPERI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E</w:t>
      </w:r>
    </w:p>
    <w:p w14:paraId="7C7154D1" w14:textId="77777777" w:rsidR="00A17B4B" w:rsidRPr="00091407" w:rsidRDefault="008B588A" w:rsidP="00091407">
      <w:pPr>
        <w:spacing w:before="54"/>
        <w:ind w:left="112" w:right="398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>Flue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pan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sh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spe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ker;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studied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6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onths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Cadiz,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pain: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comm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z w:val="22"/>
          <w:szCs w:val="22"/>
        </w:rPr>
        <w:t>nicate</w:t>
      </w:r>
      <w:r w:rsidRPr="0009140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 establi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rapport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th individuals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of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di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Tahoma" w:hAnsiTheme="minorHAnsi" w:cstheme="minorHAnsi"/>
          <w:sz w:val="22"/>
          <w:szCs w:val="22"/>
        </w:rPr>
        <w:t>erse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et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sz w:val="22"/>
          <w:szCs w:val="22"/>
        </w:rPr>
        <w:t>nic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Tahoma" w:hAnsiTheme="minorHAnsi" w:cstheme="minorHAnsi"/>
          <w:sz w:val="22"/>
          <w:szCs w:val="22"/>
        </w:rPr>
        <w:t>ac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91407">
        <w:rPr>
          <w:rFonts w:asciiTheme="minorHAnsi" w:eastAsia="Tahoma" w:hAnsiTheme="minorHAnsi" w:cstheme="minorHAnsi"/>
          <w:sz w:val="22"/>
          <w:szCs w:val="22"/>
        </w:rPr>
        <w:t>grounds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ease</w:t>
      </w:r>
    </w:p>
    <w:p w14:paraId="22CFDCB9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B53765B" w14:textId="77777777" w:rsidR="00A17B4B" w:rsidRPr="00091407" w:rsidRDefault="008B588A" w:rsidP="00091407">
      <w:pPr>
        <w:ind w:left="3594" w:right="359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ELEVANT</w:t>
      </w:r>
      <w:r w:rsidRPr="0009140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ACHI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XP</w:t>
      </w:r>
      <w:r w:rsidRPr="00091407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ER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IENCE</w:t>
      </w:r>
    </w:p>
    <w:p w14:paraId="6BF05008" w14:textId="77777777" w:rsidR="00A17B4B" w:rsidRPr="00091407" w:rsidRDefault="008B588A" w:rsidP="00091407">
      <w:pPr>
        <w:spacing w:before="47"/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Student</w:t>
      </w:r>
      <w:r w:rsidRPr="00091407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acher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.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Baker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Midd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sz w:val="22"/>
          <w:szCs w:val="22"/>
        </w:rPr>
        <w:t>ol,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.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Tahoma" w:hAnsiTheme="minorHAnsi" w:cstheme="minorHAnsi"/>
          <w:sz w:val="22"/>
          <w:szCs w:val="22"/>
        </w:rPr>
        <w:t>er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on,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z w:val="22"/>
          <w:szCs w:val="22"/>
        </w:rPr>
        <w:t>A,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Spri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ahoma" w:hAnsiTheme="minorHAnsi" w:cstheme="minorHAnsi"/>
          <w:sz w:val="22"/>
          <w:szCs w:val="22"/>
        </w:rPr>
        <w:t>16-Pre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ent</w:t>
      </w:r>
    </w:p>
    <w:p w14:paraId="7D3B2DFA" w14:textId="77777777" w:rsidR="00A17B4B" w:rsidRPr="00091407" w:rsidRDefault="008B588A" w:rsidP="00091407">
      <w:pPr>
        <w:spacing w:before="46"/>
        <w:ind w:left="819" w:right="248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Adapt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class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oom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in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tru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ct</w:t>
      </w:r>
      <w:r w:rsidRPr="00091407">
        <w:rPr>
          <w:rFonts w:asciiTheme="minorHAnsi" w:eastAsia="Tahoma" w:hAnsiTheme="minorHAnsi" w:cstheme="minorHAnsi"/>
          <w:sz w:val="22"/>
          <w:szCs w:val="22"/>
        </w:rPr>
        <w:t>ion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assessments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by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using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visual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ai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 real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world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examples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to optimize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tu</w:t>
      </w:r>
      <w:r w:rsidRPr="00091407">
        <w:rPr>
          <w:rFonts w:asciiTheme="minorHAnsi" w:eastAsia="Tahoma" w:hAnsiTheme="minorHAnsi" w:cstheme="minorHAnsi"/>
          <w:sz w:val="22"/>
          <w:szCs w:val="22"/>
        </w:rPr>
        <w:t>dent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achie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Tahoma" w:hAnsiTheme="minorHAnsi" w:cstheme="minorHAnsi"/>
          <w:sz w:val="22"/>
          <w:szCs w:val="22"/>
        </w:rPr>
        <w:t>eme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at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tit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1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z w:val="22"/>
          <w:szCs w:val="22"/>
        </w:rPr>
        <w:t>hool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z w:val="22"/>
          <w:szCs w:val="22"/>
        </w:rPr>
        <w:t>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64%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-wh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te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ethn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city</w:t>
      </w:r>
    </w:p>
    <w:p w14:paraId="625FBF63" w14:textId="77777777" w:rsidR="00A17B4B" w:rsidRPr="00091407" w:rsidRDefault="008B588A" w:rsidP="00091407">
      <w:pPr>
        <w:ind w:left="536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Develop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les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ons</w:t>
      </w:r>
      <w:r w:rsidRPr="0009140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and instruct</w:t>
      </w:r>
      <w:r w:rsidRPr="0009140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7th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8th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gra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tudents,</w:t>
      </w:r>
      <w:r w:rsidRPr="0009140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ba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ed</w:t>
      </w:r>
      <w:r w:rsidRPr="0009140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Wash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ngton</w:t>
      </w:r>
      <w:r w:rsidRPr="00091407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State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'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0E3E24A4" w14:textId="77777777" w:rsidR="00A17B4B" w:rsidRPr="00091407" w:rsidRDefault="008B588A" w:rsidP="00091407">
      <w:pPr>
        <w:ind w:left="819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Scie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Lea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ning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Stand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rds</w:t>
      </w:r>
      <w:r w:rsidRPr="00091407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and gr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de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evel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expectations</w:t>
      </w:r>
    </w:p>
    <w:p w14:paraId="01105BBB" w14:textId="77777777" w:rsidR="00A17B4B" w:rsidRPr="00091407" w:rsidRDefault="008B588A" w:rsidP="00091407">
      <w:pPr>
        <w:spacing w:before="46"/>
        <w:ind w:left="819" w:right="415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Establish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positive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rapport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udents,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parents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 critical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family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members,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using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Spanish speaki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sk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lls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as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needed</w:t>
      </w:r>
    </w:p>
    <w:p w14:paraId="6B9BD897" w14:textId="77777777" w:rsidR="00A17B4B" w:rsidRPr="00091407" w:rsidRDefault="008B588A" w:rsidP="00091407">
      <w:pPr>
        <w:spacing w:before="39"/>
        <w:ind w:left="819" w:right="276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Enhance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st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z w:val="22"/>
          <w:szCs w:val="22"/>
        </w:rPr>
        <w:t>dent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gagement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for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rning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sc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nc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th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ough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aintaining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collaborative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learning classroom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z w:val="22"/>
          <w:szCs w:val="22"/>
        </w:rPr>
        <w:t>nviron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ent</w:t>
      </w:r>
    </w:p>
    <w:p w14:paraId="54D119E2" w14:textId="77777777" w:rsidR="00A17B4B" w:rsidRPr="00091407" w:rsidRDefault="008B588A" w:rsidP="00091407">
      <w:pPr>
        <w:spacing w:before="39"/>
        <w:ind w:left="819" w:right="1358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Participate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actively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taff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z w:val="22"/>
          <w:szCs w:val="22"/>
        </w:rPr>
        <w:t>eek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>y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ofessi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091407">
        <w:rPr>
          <w:rFonts w:asciiTheme="minorHAnsi" w:eastAsia="Tahoma" w:hAnsiTheme="minorHAnsi" w:cstheme="minorHAnsi"/>
          <w:sz w:val="22"/>
          <w:szCs w:val="22"/>
        </w:rPr>
        <w:t>al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learni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community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eeti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z w:val="22"/>
          <w:szCs w:val="22"/>
        </w:rPr>
        <w:t>gs, collaborating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ath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teacher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ncorporate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linked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science-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th</w:t>
      </w:r>
      <w:r w:rsidRPr="0009140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</w:p>
    <w:p w14:paraId="74DAD03C" w14:textId="77777777" w:rsidR="00A17B4B" w:rsidRPr="00091407" w:rsidRDefault="008B588A" w:rsidP="00091407">
      <w:pPr>
        <w:spacing w:before="39"/>
        <w:ind w:left="819" w:right="471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Obse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ve,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pl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ch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nd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assess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pr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ac</w:t>
      </w:r>
      <w:r w:rsidRPr="00091407">
        <w:rPr>
          <w:rFonts w:asciiTheme="minorHAnsi" w:eastAsia="Tahoma" w:hAnsiTheme="minorHAnsi" w:cstheme="minorHAnsi"/>
          <w:sz w:val="22"/>
          <w:szCs w:val="22"/>
        </w:rPr>
        <w:t>tice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to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info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odify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nstr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z w:val="22"/>
          <w:szCs w:val="22"/>
        </w:rPr>
        <w:t>tion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for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multi-c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z w:val="22"/>
          <w:szCs w:val="22"/>
        </w:rPr>
        <w:t>ltural classes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many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levels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of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ability</w:t>
      </w:r>
    </w:p>
    <w:p w14:paraId="09738589" w14:textId="77777777" w:rsidR="00A17B4B" w:rsidRPr="00091407" w:rsidRDefault="008B588A" w:rsidP="00091407">
      <w:pPr>
        <w:spacing w:before="88"/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Practica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nacortes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 Mt.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Vernon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Scho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Di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tricts,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Fall 2015-Win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er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2016</w:t>
      </w:r>
    </w:p>
    <w:p w14:paraId="2FD69670" w14:textId="77777777" w:rsidR="00A17B4B" w:rsidRPr="00091407" w:rsidRDefault="008B588A" w:rsidP="00091407">
      <w:pPr>
        <w:spacing w:before="47"/>
        <w:ind w:left="819" w:right="1213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Demonstrated</w:t>
      </w:r>
      <w:r w:rsidRPr="0009140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ability to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build positive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relationsh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ps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gh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school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students,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using develop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entally</w:t>
      </w:r>
      <w:r w:rsidRPr="00091407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appropriate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act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sz w:val="22"/>
          <w:szCs w:val="22"/>
        </w:rPr>
        <w:t>vities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 instructional</w:t>
      </w:r>
      <w:r w:rsidRPr="0009140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strat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z w:val="22"/>
          <w:szCs w:val="22"/>
        </w:rPr>
        <w:t>gies</w:t>
      </w:r>
    </w:p>
    <w:p w14:paraId="56560CF8" w14:textId="77777777" w:rsidR="00A17B4B" w:rsidRPr="00091407" w:rsidRDefault="008B588A" w:rsidP="00091407">
      <w:pPr>
        <w:spacing w:before="40"/>
        <w:ind w:left="819" w:right="144" w:hanging="283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Assisted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with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interactive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co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pu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er</w:t>
      </w:r>
      <w:r w:rsidRPr="0009140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program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to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enhance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z w:val="22"/>
          <w:szCs w:val="22"/>
        </w:rPr>
        <w:t>ience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curricu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>um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utilizing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techno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 xml:space="preserve">ogy </w:t>
      </w:r>
      <w:r w:rsidRPr="00091407">
        <w:rPr>
          <w:rFonts w:asciiTheme="minorHAnsi" w:eastAsia="Tahoma" w:hAnsiTheme="minorHAnsi" w:cstheme="minorHAnsi"/>
          <w:sz w:val="22"/>
          <w:szCs w:val="22"/>
        </w:rPr>
        <w:t>com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ahoma" w:hAnsiTheme="minorHAnsi" w:cstheme="minorHAnsi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z w:val="22"/>
          <w:szCs w:val="22"/>
        </w:rPr>
        <w:t>ently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and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co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sz w:val="22"/>
          <w:szCs w:val="22"/>
        </w:rPr>
        <w:t>fo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tably</w:t>
      </w:r>
    </w:p>
    <w:p w14:paraId="3E3C6E78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66CC68" w14:textId="77777777" w:rsidR="00A17B4B" w:rsidRPr="00091407" w:rsidRDefault="008B588A" w:rsidP="00091407">
      <w:pPr>
        <w:ind w:left="4199" w:right="420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THER</w:t>
      </w:r>
      <w:r w:rsidRPr="00091407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b/>
          <w:w w:val="99"/>
          <w:sz w:val="22"/>
          <w:szCs w:val="22"/>
        </w:rPr>
        <w:t>XPERIENCE</w:t>
      </w:r>
    </w:p>
    <w:p w14:paraId="15BC9151" w14:textId="77777777" w:rsidR="00A17B4B" w:rsidRPr="00091407" w:rsidRDefault="008B588A" w:rsidP="00091407">
      <w:pPr>
        <w:spacing w:before="48"/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Laboratory</w:t>
      </w:r>
      <w:r w:rsidRPr="00091407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Aide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Skagit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Val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sz w:val="22"/>
          <w:szCs w:val="22"/>
        </w:rPr>
        <w:t>ey</w:t>
      </w:r>
      <w:r w:rsidRPr="0009140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Medical</w:t>
      </w:r>
      <w:r w:rsidRPr="0009140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Labo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tory,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Mt.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Ve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non,</w:t>
      </w:r>
      <w:r w:rsidRPr="0009140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ahoma" w:hAnsiTheme="minorHAnsi" w:cstheme="minorHAnsi"/>
          <w:sz w:val="22"/>
          <w:szCs w:val="22"/>
        </w:rPr>
        <w:t>13-2015</w:t>
      </w:r>
    </w:p>
    <w:p w14:paraId="7E1F9A9A" w14:textId="77777777" w:rsidR="00A17B4B" w:rsidRPr="00091407" w:rsidRDefault="008B588A" w:rsidP="00091407">
      <w:pPr>
        <w:ind w:left="536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lastRenderedPageBreak/>
        <w:t xml:space="preserve">•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Assisted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pr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ncipal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abo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atory</w:t>
      </w:r>
      <w:r w:rsidRPr="0009140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nician,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emo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strating</w:t>
      </w:r>
      <w:r w:rsidRPr="00091407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astery</w:t>
      </w:r>
      <w:r w:rsidRPr="0009140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scientific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techniques</w:t>
      </w:r>
    </w:p>
    <w:p w14:paraId="1D7AFF68" w14:textId="77777777" w:rsidR="00A17B4B" w:rsidRPr="00091407" w:rsidRDefault="008B588A" w:rsidP="00091407">
      <w:pPr>
        <w:ind w:left="496" w:right="67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Made</w:t>
      </w:r>
      <w:r w:rsidRPr="0009140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all media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for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ow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y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east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erial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trains,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pre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ar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slides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for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testing</w:t>
      </w:r>
    </w:p>
    <w:p w14:paraId="12A4FD32" w14:textId="77777777" w:rsidR="00A17B4B" w:rsidRPr="00091407" w:rsidRDefault="008B588A" w:rsidP="00091407">
      <w:pPr>
        <w:spacing w:before="88"/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b/>
          <w:sz w:val="22"/>
          <w:szCs w:val="22"/>
        </w:rPr>
        <w:t>Certi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ied</w:t>
      </w:r>
      <w:r w:rsidRPr="00091407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urse</w:t>
      </w:r>
      <w:r w:rsidRPr="00091407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Ass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ant</w:t>
      </w:r>
      <w:r w:rsidRPr="0009140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Practi</w:t>
      </w:r>
      <w:r w:rsidRPr="00091407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b/>
          <w:sz w:val="22"/>
          <w:szCs w:val="22"/>
        </w:rPr>
        <w:t>um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Island</w:t>
      </w:r>
      <w:r w:rsidRPr="0009140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Hospital,</w:t>
      </w:r>
      <w:r w:rsidRPr="0009140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Anaco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ahoma" w:hAnsiTheme="minorHAnsi" w:cstheme="minorHAnsi"/>
          <w:sz w:val="22"/>
          <w:szCs w:val="22"/>
        </w:rPr>
        <w:t>te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W</w:t>
      </w:r>
      <w:r w:rsidRPr="0009140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z w:val="22"/>
          <w:szCs w:val="22"/>
        </w:rPr>
        <w:t>201</w:t>
      </w:r>
      <w:r w:rsidRPr="00091407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ahoma" w:hAnsiTheme="minorHAnsi" w:cstheme="minorHAnsi"/>
          <w:sz w:val="22"/>
          <w:szCs w:val="22"/>
        </w:rPr>
        <w:t>-2013</w:t>
      </w:r>
    </w:p>
    <w:p w14:paraId="5E92146B" w14:textId="77777777" w:rsidR="00A17B4B" w:rsidRPr="00091407" w:rsidRDefault="008B588A" w:rsidP="00091407">
      <w:pPr>
        <w:ind w:left="536"/>
        <w:rPr>
          <w:rFonts w:asciiTheme="minorHAnsi" w:eastAsia="Tahoma" w:hAnsiTheme="minorHAnsi" w:cstheme="minorHAnsi"/>
          <w:sz w:val="22"/>
          <w:szCs w:val="22"/>
        </w:r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Acquired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real</w:t>
      </w:r>
      <w:r w:rsidRPr="0009140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life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ience</w:t>
      </w:r>
      <w:r w:rsidRPr="0009140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app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ication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by</w:t>
      </w:r>
      <w:r w:rsidRPr="0009140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assisting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nurses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and caring</w:t>
      </w:r>
      <w:r w:rsidRPr="0009140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for</w:t>
      </w:r>
      <w:r w:rsidRPr="0009140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atients</w:t>
      </w:r>
    </w:p>
    <w:p w14:paraId="252641FC" w14:textId="77777777" w:rsidR="00A17B4B" w:rsidRPr="00091407" w:rsidRDefault="008B588A" w:rsidP="00091407">
      <w:pPr>
        <w:ind w:left="536"/>
        <w:rPr>
          <w:rFonts w:asciiTheme="minorHAnsi" w:eastAsia="Tahoma" w:hAnsiTheme="minorHAnsi" w:cstheme="minorHAnsi"/>
          <w:sz w:val="22"/>
          <w:szCs w:val="22"/>
        </w:rPr>
        <w:sectPr w:rsidR="00A17B4B" w:rsidRPr="00091407">
          <w:type w:val="continuous"/>
          <w:pgSz w:w="12240" w:h="15840"/>
          <w:pgMar w:top="1480" w:right="1040" w:bottom="280" w:left="1040" w:header="720" w:footer="720" w:gutter="0"/>
          <w:cols w:space="720"/>
        </w:sectPr>
      </w:pP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• 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Communicated</w:t>
      </w:r>
      <w:r w:rsidRPr="00091407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calmly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in stressful</w:t>
      </w:r>
      <w:r w:rsidRPr="0009140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situation</w:t>
      </w:r>
      <w:r w:rsidRPr="0009140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9140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ma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ntaining posit</w:t>
      </w:r>
      <w:r w:rsidRPr="0009140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ve</w:t>
      </w:r>
      <w:r w:rsidRPr="0009140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deme</w:t>
      </w:r>
      <w:r w:rsidRPr="0009140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91407">
        <w:rPr>
          <w:rFonts w:asciiTheme="minorHAnsi" w:eastAsia="Tahoma" w:hAnsiTheme="minorHAnsi" w:cstheme="minorHAnsi"/>
          <w:position w:val="-1"/>
          <w:sz w:val="22"/>
          <w:szCs w:val="22"/>
        </w:rPr>
        <w:t>nor</w:t>
      </w:r>
    </w:p>
    <w:p w14:paraId="47BE36B7" w14:textId="77777777" w:rsidR="00A17B4B" w:rsidRPr="00091407" w:rsidRDefault="008B588A" w:rsidP="00091407">
      <w:pPr>
        <w:spacing w:before="42"/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lastRenderedPageBreak/>
        <w:t>C</w:t>
      </w: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t xml:space="preserve">INDY </w:t>
      </w: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t>A.</w:t>
      </w:r>
      <w:r w:rsidRPr="00091407">
        <w:rPr>
          <w:rFonts w:asciiTheme="minorHAnsi" w:eastAsia="Trebuchet MS" w:hAnsiTheme="minorHAnsi" w:cstheme="minorHAnsi"/>
          <w:b/>
          <w:i/>
          <w:spacing w:val="-2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b/>
          <w:i/>
          <w:sz w:val="22"/>
          <w:szCs w:val="22"/>
        </w:rPr>
        <w:t>AMSON</w:t>
      </w:r>
    </w:p>
    <w:p w14:paraId="6745DFF9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pict w14:anchorId="763295CF">
          <v:group id="_x0000_s1031" style="position:absolute;left:0;text-align:left;margin-left:56.1pt;margin-top:13.15pt;width:499.8pt;height:0;z-index:-2257;mso-position-horizontal-relative:page" coordorigin="1122,263" coordsize="9996,0">
            <v:shape id="_x0000_s1032" style="position:absolute;left:1122;top:263;width:9996;height:0" coordorigin="1122,263" coordsize="9996,0" path="m1122,263r9996,e" filled="f" strokeweight=".82pt">
              <v:path arrowok="t"/>
            </v:shape>
            <w10:wrap anchorx="page"/>
          </v:group>
        </w:pict>
      </w:r>
      <w:r w:rsidRPr="00091407">
        <w:rPr>
          <w:rFonts w:asciiTheme="minorHAnsi" w:eastAsia="Trebuchet MS" w:hAnsiTheme="minorHAnsi" w:cstheme="minorHAnsi"/>
          <w:sz w:val="22"/>
          <w:szCs w:val="22"/>
        </w:rPr>
        <w:t>555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 7th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reet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Van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ouver,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9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8226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(360)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555-00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• </w:t>
      </w:r>
      <w:hyperlink r:id="rId16">
        <w:r w:rsidRPr="00091407">
          <w:rPr>
            <w:rFonts w:asciiTheme="minorHAnsi" w:eastAsia="Trebuchet MS" w:hAnsiTheme="minorHAnsi" w:cstheme="minorHAnsi"/>
            <w:sz w:val="22"/>
            <w:szCs w:val="22"/>
          </w:rPr>
          <w:t>cindy.samson@emai</w:t>
        </w:r>
        <w:r w:rsidRPr="00091407">
          <w:rPr>
            <w:rFonts w:asciiTheme="minorHAnsi" w:eastAsia="Trebuchet MS" w:hAnsiTheme="minorHAnsi" w:cstheme="minorHAnsi"/>
            <w:spacing w:val="1"/>
            <w:sz w:val="22"/>
            <w:szCs w:val="22"/>
          </w:rPr>
          <w:t>l</w:t>
        </w:r>
        <w:r w:rsidRPr="00091407">
          <w:rPr>
            <w:rFonts w:asciiTheme="minorHAnsi" w:eastAsia="Trebuchet MS" w:hAnsiTheme="minorHAnsi" w:cstheme="minorHAnsi"/>
            <w:sz w:val="22"/>
            <w:szCs w:val="22"/>
          </w:rPr>
          <w:t>.com</w:t>
        </w:r>
      </w:hyperlink>
    </w:p>
    <w:p w14:paraId="7EAE36F5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C7F5D98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D369584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CERTIFICATION</w:t>
      </w:r>
    </w:p>
    <w:p w14:paraId="7212C82F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Washington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State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Residency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Certifi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ate,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March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2016</w:t>
      </w:r>
    </w:p>
    <w:p w14:paraId="5596AE1B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Endors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t: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al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Fi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ness</w:t>
      </w:r>
    </w:p>
    <w:p w14:paraId="10A2258B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86EFE8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American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Cross,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Standard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First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Aid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CPR,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2012-Pr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sent</w:t>
      </w:r>
    </w:p>
    <w:p w14:paraId="4EAE69C7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41CD09C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EDUCATION</w:t>
      </w:r>
    </w:p>
    <w:p w14:paraId="307BB7EE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Bachelor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Arts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ducation,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ysical</w:t>
      </w:r>
      <w:r w:rsidRPr="00091407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uca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lt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-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stern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Was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ington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Univ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rsity</w:t>
      </w:r>
    </w:p>
    <w:p w14:paraId="154BF556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(WWU),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ingham,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March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6</w:t>
      </w:r>
    </w:p>
    <w:p w14:paraId="1E0FAFD9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D9D5DF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 xml:space="preserve">RELEVANT 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EACHING EXPERIENCE</w:t>
      </w:r>
    </w:p>
    <w:p w14:paraId="71EEB522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Substitute</w:t>
      </w:r>
      <w:r w:rsidRPr="00091407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Te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he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ergreen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ool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District,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Van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ouver,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ring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2016-Pr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</w:t>
      </w:r>
    </w:p>
    <w:p w14:paraId="6DA7D37B" w14:textId="77777777" w:rsidR="00A17B4B" w:rsidRPr="00091407" w:rsidRDefault="008B588A" w:rsidP="00091407">
      <w:pPr>
        <w:spacing w:before="42"/>
        <w:ind w:left="819" w:right="501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Instruct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elementary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ysical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ogr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ima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inte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mediate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des,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 middle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ho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ol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classes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physi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ucation,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th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scie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</w:t>
      </w:r>
    </w:p>
    <w:p w14:paraId="5A6918E2" w14:textId="77777777" w:rsidR="00A17B4B" w:rsidRPr="00091407" w:rsidRDefault="008B588A" w:rsidP="00091407">
      <w:pPr>
        <w:ind w:left="53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Teach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adep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ly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diverse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classes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 differing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ability,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back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round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hnicity</w:t>
      </w:r>
    </w:p>
    <w:p w14:paraId="0CEC720B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DFBE99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udent</w:t>
      </w:r>
      <w:r w:rsidRPr="00091407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ac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er,</w:t>
      </w:r>
      <w:r w:rsidRPr="00091407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ysical</w:t>
      </w:r>
      <w:r w:rsidRPr="00091407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Edu</w:t>
      </w:r>
      <w:r w:rsidRPr="00091407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Central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Elementary,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Bellingha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WA,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Wint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2016</w:t>
      </w:r>
    </w:p>
    <w:p w14:paraId="539FF309" w14:textId="77777777" w:rsidR="00A17B4B" w:rsidRPr="00091407" w:rsidRDefault="008B588A" w:rsidP="00091407">
      <w:pPr>
        <w:spacing w:before="42"/>
        <w:ind w:left="819" w:right="177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Planned,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heduled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carried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elementary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physical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cation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program,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each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class geared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meet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students&amp;rsquo;</w:t>
      </w:r>
      <w:r w:rsidRPr="00091407">
        <w:rPr>
          <w:rFonts w:asciiTheme="minorHAnsi" w:eastAsia="Trebuchet MS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instructional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vel</w:t>
      </w:r>
    </w:p>
    <w:p w14:paraId="3A3B78FC" w14:textId="77777777" w:rsidR="00A17B4B" w:rsidRPr="00091407" w:rsidRDefault="008B588A" w:rsidP="00091407">
      <w:pPr>
        <w:ind w:left="53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Instructed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commu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cated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culturally,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cially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inguistical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diverse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dents</w:t>
      </w:r>
    </w:p>
    <w:p w14:paraId="169D37C9" w14:textId="77777777" w:rsidR="00A17B4B" w:rsidRPr="00091407" w:rsidRDefault="008B588A" w:rsidP="00091407">
      <w:pPr>
        <w:ind w:left="53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Designed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sons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nit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j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ctives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alig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Com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Core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Standar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2871E480" w14:textId="77777777" w:rsidR="00A17B4B" w:rsidRPr="00091407" w:rsidRDefault="008B588A" w:rsidP="00091407">
      <w:pPr>
        <w:ind w:left="536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Adapted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sons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nst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ruction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special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eds,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inclu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ng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own</w:t>
      </w:r>
    </w:p>
    <w:p w14:paraId="3457CB1B" w14:textId="77777777" w:rsidR="00A17B4B" w:rsidRPr="00091407" w:rsidRDefault="008B588A" w:rsidP="00091407">
      <w:pPr>
        <w:ind w:left="782" w:right="243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Synd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ome;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ked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special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cation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tea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her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strategies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 in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ividu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w w:val="99"/>
          <w:sz w:val="22"/>
          <w:szCs w:val="22"/>
        </w:rPr>
        <w:t>students</w:t>
      </w:r>
    </w:p>
    <w:p w14:paraId="2717A506" w14:textId="77777777" w:rsidR="00A17B4B" w:rsidRPr="00091407" w:rsidRDefault="008B588A" w:rsidP="00091407">
      <w:pPr>
        <w:spacing w:before="39"/>
        <w:ind w:left="819" w:right="540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Created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ositive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behavior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manage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ent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plan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vely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engaging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limit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behavior issues,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using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variety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 techniques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fit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situation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child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when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chall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nges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arose</w:t>
      </w:r>
    </w:p>
    <w:p w14:paraId="5122A554" w14:textId="77777777" w:rsidR="00A17B4B" w:rsidRPr="00091407" w:rsidRDefault="008B588A" w:rsidP="00091407">
      <w:pPr>
        <w:spacing w:before="39"/>
        <w:ind w:left="819" w:right="535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Coll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ated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istr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PE staff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series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</w:t>
      </w:r>
      <w:r w:rsidRPr="00091407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meetings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coord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nate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physical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cation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programs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curricula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multiple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schools</w:t>
      </w:r>
    </w:p>
    <w:p w14:paraId="392D72AA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94B3DC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actica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llingham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School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Distric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Bellingham,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5-2016</w:t>
      </w:r>
    </w:p>
    <w:p w14:paraId="26C4B911" w14:textId="77777777" w:rsidR="00A17B4B" w:rsidRPr="00091407" w:rsidRDefault="008B588A" w:rsidP="00091407">
      <w:pPr>
        <w:spacing w:before="42"/>
        <w:ind w:left="819" w:right="742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Planned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elopmental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appropria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activities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equally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eff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ctively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weekly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physical education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asses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mentary,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middle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school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settings</w:t>
      </w:r>
    </w:p>
    <w:p w14:paraId="63FC9937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8EBD3A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Instructor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WWU,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Belli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gham,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A,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Fall/Winter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2013-2015</w:t>
      </w:r>
    </w:p>
    <w:p w14:paraId="3AFE49A4" w14:textId="77777777" w:rsidR="00A17B4B" w:rsidRPr="00091407" w:rsidRDefault="008B588A" w:rsidP="00091407">
      <w:pPr>
        <w:spacing w:before="42"/>
        <w:ind w:left="819" w:right="121" w:hanging="283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•</w:t>
      </w:r>
      <w:r w:rsidRPr="00091407">
        <w:rPr>
          <w:rFonts w:asciiTheme="minorHAnsi" w:eastAsia="Trebuchet MS" w:hAnsiTheme="minorHAnsi" w:cstheme="minorHAnsi"/>
          <w:spacing w:val="6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Taught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lar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college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vel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classes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including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ev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eral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excha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ge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demonst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ating</w:t>
      </w:r>
      <w:r w:rsidRPr="00091407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abi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ity 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work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students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ited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English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pro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f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iciency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differing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cu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ural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back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ounds</w:t>
      </w:r>
    </w:p>
    <w:p w14:paraId="485BDDE3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5C27FB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RELATED V</w:t>
      </w:r>
      <w:r w:rsidRPr="00091407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LUNTEER EXPERIENCE</w:t>
      </w:r>
    </w:p>
    <w:p w14:paraId="75768BD7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Tutor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Flyi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ors,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Bellingha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3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-20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5: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kly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toring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for 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ementary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age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child</w:t>
      </w:r>
    </w:p>
    <w:p w14:paraId="5FDFB821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Special</w:t>
      </w:r>
      <w:r w:rsidRPr="00091407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Olympics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Mar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sville,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ummer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14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: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anized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participant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escorting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to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events</w:t>
      </w:r>
    </w:p>
    <w:p w14:paraId="24A7C21A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Pool Buddy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Adapted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q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uatics,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Bellingham,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Fall 2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13: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aided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childr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array</w:t>
      </w:r>
      <w:r w:rsidRPr="00091407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 disabilities</w:t>
      </w:r>
    </w:p>
    <w:p w14:paraId="52CE1970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Program</w:t>
      </w:r>
      <w:r w:rsidRPr="00091407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sistan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Boys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&amp;</w:t>
      </w:r>
      <w:r w:rsidRPr="00091407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Girls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Cl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b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 Nort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hw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est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Washin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gt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on,</w:t>
      </w:r>
      <w:r w:rsidRPr="00091407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Mo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nt</w:t>
      </w:r>
      <w:r w:rsidRPr="00091407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Vernon,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WA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Summer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2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013</w:t>
      </w:r>
    </w:p>
    <w:p w14:paraId="47B2CE28" w14:textId="77777777" w:rsidR="00A17B4B" w:rsidRPr="00091407" w:rsidRDefault="00A17B4B" w:rsidP="0009140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9BA0A9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PROFESSIO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AL AFFILIAT</w:t>
      </w:r>
      <w:r w:rsidRPr="00091407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eastAsia="Trebuchet MS" w:hAnsiTheme="minorHAnsi" w:cstheme="minorHAnsi"/>
          <w:b/>
          <w:sz w:val="22"/>
          <w:szCs w:val="22"/>
        </w:rPr>
        <w:t>NS</w:t>
      </w:r>
    </w:p>
    <w:p w14:paraId="3A6F3BDA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American</w:t>
      </w:r>
      <w:r w:rsidRPr="00091407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Al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liance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 xml:space="preserve">for 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ealth,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ysical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Education,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Recreation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Danc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2015-Pres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nt</w:t>
      </w:r>
    </w:p>
    <w:p w14:paraId="5857E679" w14:textId="77777777" w:rsidR="00A17B4B" w:rsidRPr="00091407" w:rsidRDefault="008B588A" w:rsidP="00091407">
      <w:pPr>
        <w:ind w:left="112"/>
        <w:rPr>
          <w:rFonts w:asciiTheme="minorHAnsi" w:eastAsia="Trebuchet MS" w:hAnsiTheme="minorHAnsi" w:cstheme="minorHAnsi"/>
          <w:sz w:val="22"/>
          <w:szCs w:val="22"/>
        </w:rPr>
        <w:sectPr w:rsidR="00A17B4B" w:rsidRPr="00091407">
          <w:pgSz w:w="12240" w:h="15840"/>
          <w:pgMar w:top="1340" w:right="1040" w:bottom="280" w:left="1040" w:header="0" w:footer="820" w:gutter="0"/>
          <w:cols w:space="720"/>
        </w:sectPr>
      </w:pPr>
      <w:r w:rsidRPr="00091407">
        <w:rPr>
          <w:rFonts w:asciiTheme="minorHAnsi" w:eastAsia="Trebuchet MS" w:hAnsiTheme="minorHAnsi" w:cstheme="minorHAnsi"/>
          <w:sz w:val="22"/>
          <w:szCs w:val="22"/>
        </w:rPr>
        <w:t>Washington</w:t>
      </w:r>
      <w:r w:rsidRPr="00091407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Alliance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of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Health,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P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ysical</w:t>
      </w:r>
      <w:r w:rsidRPr="00091407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E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uca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ion,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Recrea</w:t>
      </w:r>
      <w:r w:rsidRPr="00091407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ion</w:t>
      </w:r>
      <w:r w:rsidRPr="00091407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and</w:t>
      </w:r>
      <w:r w:rsidRPr="00091407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Da</w:t>
      </w:r>
      <w:r w:rsidRPr="00091407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ce,</w:t>
      </w:r>
      <w:r w:rsidRPr="00091407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Trebuchet MS" w:hAnsiTheme="minorHAnsi" w:cstheme="minorHAnsi"/>
          <w:sz w:val="22"/>
          <w:szCs w:val="22"/>
        </w:rPr>
        <w:t>2014-Present</w:t>
      </w:r>
    </w:p>
    <w:p w14:paraId="3F31865A" w14:textId="77777777" w:rsidR="00A17B4B" w:rsidRPr="00091407" w:rsidRDefault="008B588A" w:rsidP="00091407">
      <w:pPr>
        <w:spacing w:before="50"/>
        <w:ind w:left="2904" w:right="276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lastRenderedPageBreak/>
        <w:pict w14:anchorId="0DAA1732">
          <v:group id="_x0000_s1029" style="position:absolute;left:0;text-align:left;margin-left:56.1pt;margin-top:105.65pt;width:499.8pt;height:0;z-index:-2256;mso-position-horizontal-relative:page;mso-position-vertical-relative:page" coordorigin="1122,2113" coordsize="9996,0">
            <v:shape id="_x0000_s1030" style="position:absolute;left:1122;top:2113;width:9996;height:0" coordorigin="1122,2113" coordsize="9996,0" path="m1122,2113r9996,e" filled="f" strokeweight=".82pt">
              <v:path arrowok="t"/>
            </v:shape>
            <w10:wrap anchorx="page" anchory="page"/>
          </v:group>
        </w:pic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ALI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091407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39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N </w:t>
      </w:r>
      <w:r w:rsidRPr="00091407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b/>
          <w:spacing w:val="-3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PSO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b/>
          <w:spacing w:val="-34"/>
          <w:sz w:val="22"/>
          <w:szCs w:val="22"/>
        </w:rPr>
        <w:t xml:space="preserve"> </w:t>
      </w:r>
    </w:p>
    <w:p w14:paraId="69FBEEBA" w14:textId="77777777" w:rsidR="00A17B4B" w:rsidRPr="00091407" w:rsidRDefault="008B588A" w:rsidP="00091407">
      <w:pPr>
        <w:spacing w:before="3"/>
        <w:ind w:left="3143" w:right="300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>775 E. 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te Street • Bellingham, WA 98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091407">
        <w:rPr>
          <w:rFonts w:asciiTheme="minorHAnsi" w:eastAsia="Georgia" w:hAnsiTheme="minorHAnsi" w:cstheme="minorHAnsi"/>
          <w:sz w:val="22"/>
          <w:szCs w:val="22"/>
        </w:rPr>
        <w:t>25 (360)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hyperlink r:id="rId17">
        <w:r w:rsidRPr="00091407">
          <w:rPr>
            <w:rFonts w:asciiTheme="minorHAnsi" w:eastAsia="Georgia" w:hAnsiTheme="minorHAnsi" w:cstheme="minorHAnsi"/>
            <w:sz w:val="22"/>
            <w:szCs w:val="22"/>
          </w:rPr>
          <w:t>640-5555 • simpsma@geem</w:t>
        </w:r>
        <w:r w:rsidRPr="00091407">
          <w:rPr>
            <w:rFonts w:asciiTheme="minorHAnsi" w:eastAsia="Georgia" w:hAnsiTheme="minorHAnsi" w:cstheme="minorHAnsi"/>
            <w:spacing w:val="-1"/>
            <w:sz w:val="22"/>
            <w:szCs w:val="22"/>
          </w:rPr>
          <w:t>a</w:t>
        </w:r>
        <w:r w:rsidRPr="00091407">
          <w:rPr>
            <w:rFonts w:asciiTheme="minorHAnsi" w:eastAsia="Georgia" w:hAnsiTheme="minorHAnsi" w:cstheme="minorHAnsi"/>
            <w:sz w:val="22"/>
            <w:szCs w:val="22"/>
          </w:rPr>
          <w:t>il.com</w:t>
        </w:r>
      </w:hyperlink>
    </w:p>
    <w:p w14:paraId="01025314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39E342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4D02F46" w14:textId="77777777" w:rsidR="00A17B4B" w:rsidRPr="00091407" w:rsidRDefault="008B588A" w:rsidP="00091407">
      <w:pPr>
        <w:ind w:left="4070" w:right="392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F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</w:p>
    <w:p w14:paraId="31B25CA2" w14:textId="77777777" w:rsidR="00A17B4B" w:rsidRPr="00091407" w:rsidRDefault="008B588A" w:rsidP="00091407">
      <w:pPr>
        <w:spacing w:before="45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Washingt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n State Residency Certificat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, June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2016</w:t>
      </w:r>
    </w:p>
    <w:p w14:paraId="22988247" w14:textId="77777777" w:rsidR="00A17B4B" w:rsidRPr="00091407" w:rsidRDefault="008B588A" w:rsidP="00091407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>Endorse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nt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s: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Special 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ducation, </w:t>
      </w:r>
      <w:r w:rsidRPr="00091407">
        <w:rPr>
          <w:rFonts w:asciiTheme="minorHAnsi" w:eastAsia="Georgia" w:hAnsiTheme="minorHAnsi" w:cstheme="minorHAnsi"/>
          <w:sz w:val="22"/>
          <w:szCs w:val="22"/>
        </w:rPr>
        <w:t>P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-</w:t>
      </w:r>
      <w:r w:rsidRPr="00091407">
        <w:rPr>
          <w:rFonts w:asciiTheme="minorHAnsi" w:eastAsia="Georgia" w:hAnsiTheme="minorHAnsi" w:cstheme="minorHAnsi"/>
          <w:sz w:val="22"/>
          <w:szCs w:val="22"/>
        </w:rPr>
        <w:t>1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; Elemen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ry Education</w:t>
      </w:r>
    </w:p>
    <w:p w14:paraId="4FCAA5F3" w14:textId="77777777" w:rsidR="00A17B4B" w:rsidRPr="00091407" w:rsidRDefault="00A17B4B" w:rsidP="000914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4D320C" w14:textId="77777777" w:rsidR="00A17B4B" w:rsidRPr="00091407" w:rsidRDefault="008B588A" w:rsidP="00091407">
      <w:pPr>
        <w:ind w:left="4319" w:right="421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N</w:t>
      </w:r>
    </w:p>
    <w:p w14:paraId="2885B6E0" w14:textId="77777777" w:rsidR="00A17B4B" w:rsidRPr="00091407" w:rsidRDefault="008B588A" w:rsidP="00091407">
      <w:pPr>
        <w:spacing w:before="45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Bachelor of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Ar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ts in </w:t>
      </w:r>
      <w:r w:rsidRPr="00091407">
        <w:rPr>
          <w:rFonts w:asciiTheme="minorHAnsi" w:eastAsia="Georgia" w:hAnsiTheme="minorHAnsi" w:cstheme="minorHAnsi"/>
          <w:sz w:val="22"/>
          <w:szCs w:val="22"/>
        </w:rPr>
        <w:t>Educ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on,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Special Education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Elementary Education,</w:t>
      </w:r>
      <w:r w:rsidRPr="00091407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Western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Washin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Georgia" w:hAnsiTheme="minorHAnsi" w:cstheme="minorHAnsi"/>
          <w:sz w:val="22"/>
          <w:szCs w:val="22"/>
        </w:rPr>
        <w:t>ton</w:t>
      </w:r>
    </w:p>
    <w:p w14:paraId="2CC571EA" w14:textId="77777777" w:rsidR="00A17B4B" w:rsidRPr="00091407" w:rsidRDefault="008B588A" w:rsidP="00091407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University (WWU),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Georgia" w:hAnsiTheme="minorHAnsi" w:cstheme="minorHAnsi"/>
          <w:sz w:val="22"/>
          <w:szCs w:val="22"/>
        </w:rPr>
        <w:t>ellingham, WA,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March 2016</w:t>
      </w:r>
    </w:p>
    <w:p w14:paraId="2DAFDCE0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EB94010" w14:textId="77777777" w:rsidR="00A17B4B" w:rsidRPr="00091407" w:rsidRDefault="008B588A" w:rsidP="00091407">
      <w:pPr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Curricula &amp; Tec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nology utilized:</w:t>
      </w:r>
    </w:p>
    <w:p w14:paraId="33DB729D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Readin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g</w:t>
      </w:r>
      <w:r w:rsidRPr="00091407">
        <w:rPr>
          <w:rFonts w:asciiTheme="minorHAnsi" w:eastAsia="Georgia" w:hAnsiTheme="minorHAnsi" w:cstheme="minorHAnsi"/>
          <w:sz w:val="22"/>
          <w:szCs w:val="22"/>
        </w:rPr>
        <w:t>-Read Naturally,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Read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 Mastery, DIBELS,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AIMSWEB,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 StoryTo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04C8D1D9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Mat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sz w:val="22"/>
          <w:szCs w:val="22"/>
        </w:rPr>
        <w:t>-In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gation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Georgia" w:hAnsiTheme="minorHAnsi" w:cstheme="minorHAnsi"/>
          <w:sz w:val="22"/>
          <w:szCs w:val="22"/>
        </w:rPr>
        <w:t>and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Read it,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Write it, Draw it</w:t>
      </w:r>
    </w:p>
    <w:p w14:paraId="27271905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Scienc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-Foss Science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Kit</w:t>
      </w:r>
    </w:p>
    <w:p w14:paraId="21F7AE95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Technolog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091407">
        <w:rPr>
          <w:rFonts w:asciiTheme="minorHAnsi" w:eastAsia="Georgia" w:hAnsiTheme="minorHAnsi" w:cstheme="minorHAnsi"/>
          <w:sz w:val="22"/>
          <w:szCs w:val="22"/>
        </w:rPr>
        <w:t>-Clicker 5 training, 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P On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ine exper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nc</w:t>
      </w:r>
      <w:r w:rsidRPr="00091407">
        <w:rPr>
          <w:rFonts w:asciiTheme="minorHAnsi" w:eastAsia="Georgia" w:hAnsiTheme="minorHAnsi" w:cstheme="minorHAnsi"/>
          <w:sz w:val="22"/>
          <w:szCs w:val="22"/>
        </w:rPr>
        <w:t>e, proficie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with doc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nt ca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sz w:val="22"/>
          <w:szCs w:val="22"/>
        </w:rPr>
        <w:t>era, 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35F154D5" w14:textId="77777777" w:rsidR="00A17B4B" w:rsidRPr="00091407" w:rsidRDefault="008B588A" w:rsidP="00091407">
      <w:pPr>
        <w:ind w:left="819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>Microsoft Of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091407">
        <w:rPr>
          <w:rFonts w:asciiTheme="minorHAnsi" w:eastAsia="Georgia" w:hAnsiTheme="minorHAnsi" w:cstheme="minorHAnsi"/>
          <w:sz w:val="22"/>
          <w:szCs w:val="22"/>
        </w:rPr>
        <w:t>ice programs</w:t>
      </w:r>
    </w:p>
    <w:p w14:paraId="06504CE5" w14:textId="77777777" w:rsidR="00A17B4B" w:rsidRPr="00091407" w:rsidRDefault="008B588A" w:rsidP="00091407">
      <w:pPr>
        <w:spacing w:before="1"/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RTI</w:t>
      </w:r>
      <w:r w:rsidRPr="00091407">
        <w:rPr>
          <w:rFonts w:asciiTheme="minorHAnsi" w:eastAsia="Georgia" w:hAnsiTheme="minorHAnsi" w:cstheme="minorHAnsi"/>
          <w:sz w:val="22"/>
          <w:szCs w:val="22"/>
        </w:rPr>
        <w:t>-Training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and experience in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>espon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>e to 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rv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nt</w:t>
      </w:r>
      <w:r w:rsidRPr="00091407">
        <w:rPr>
          <w:rFonts w:asciiTheme="minorHAnsi" w:eastAsia="Georgia" w:hAnsiTheme="minorHAnsi" w:cstheme="minorHAnsi"/>
          <w:sz w:val="22"/>
          <w:szCs w:val="22"/>
        </w:rPr>
        <w:t>ion</w:t>
      </w:r>
    </w:p>
    <w:p w14:paraId="51A294AE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52EA67C" w14:textId="77777777" w:rsidR="00A17B4B" w:rsidRPr="00091407" w:rsidRDefault="008B588A" w:rsidP="00091407">
      <w:pPr>
        <w:ind w:left="2877" w:right="277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N T </w:t>
      </w:r>
      <w:r w:rsidRPr="00091407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IN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G </w:t>
      </w:r>
      <w:r w:rsidRPr="00091407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X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E</w:t>
      </w:r>
    </w:p>
    <w:p w14:paraId="49B5C3A1" w14:textId="77777777" w:rsidR="00A17B4B" w:rsidRPr="00091407" w:rsidRDefault="008B588A" w:rsidP="00091407">
      <w:pPr>
        <w:spacing w:before="46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Student T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ac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>, 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bl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 Nati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nal School 4th Cla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>s (ag</w:t>
      </w:r>
      <w:r w:rsidRPr="00091407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s 9-1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091407">
        <w:rPr>
          <w:rFonts w:asciiTheme="minorHAnsi" w:eastAsia="Georgia" w:hAnsiTheme="minorHAnsi" w:cstheme="minorHAnsi"/>
          <w:sz w:val="22"/>
          <w:szCs w:val="22"/>
        </w:rPr>
        <w:t>), Dublin, Irel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nd, Spring 2016</w:t>
      </w:r>
    </w:p>
    <w:p w14:paraId="5D1ED67F" w14:textId="77777777" w:rsidR="00A17B4B" w:rsidRPr="00091407" w:rsidRDefault="008B588A" w:rsidP="00091407">
      <w:pPr>
        <w:spacing w:before="10"/>
        <w:ind w:left="819" w:right="438" w:hanging="283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Live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 tea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h in Ireland through Glob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l 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dent T</w:t>
      </w:r>
      <w:r w:rsidRPr="00091407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ching, 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>just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 effe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ely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in distin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t cu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tural envir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nment</w:t>
      </w:r>
    </w:p>
    <w:p w14:paraId="0317AC45" w14:textId="77777777" w:rsidR="00A17B4B" w:rsidRPr="00091407" w:rsidRDefault="008B588A" w:rsidP="00091407">
      <w:pPr>
        <w:spacing w:before="14"/>
        <w:ind w:left="819" w:right="167" w:hanging="283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Adapt </w:t>
      </w:r>
      <w:r w:rsidRPr="00091407">
        <w:rPr>
          <w:rFonts w:asciiTheme="minorHAnsi" w:eastAsia="Georgia" w:hAnsiTheme="minorHAnsi" w:cstheme="minorHAnsi"/>
          <w:sz w:val="22"/>
          <w:szCs w:val="22"/>
        </w:rPr>
        <w:t>less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ns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to provide f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r indivi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ual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>ifferen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es,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luding four English 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ng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age Lea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>ners and two stud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nts w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th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special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eeds</w:t>
      </w:r>
    </w:p>
    <w:p w14:paraId="3E387648" w14:textId="77777777" w:rsidR="00A17B4B" w:rsidRPr="00091407" w:rsidRDefault="008B588A" w:rsidP="00091407">
      <w:pPr>
        <w:spacing w:before="1"/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Implem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nt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efficie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Georgia" w:hAnsiTheme="minorHAnsi" w:cstheme="minorHAnsi"/>
          <w:sz w:val="22"/>
          <w:szCs w:val="22"/>
        </w:rPr>
        <w:t>ehav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or manage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091407">
        <w:rPr>
          <w:rFonts w:asciiTheme="minorHAnsi" w:eastAsia="Georgia" w:hAnsiTheme="minorHAnsi" w:cstheme="minorHAnsi"/>
          <w:sz w:val="22"/>
          <w:szCs w:val="22"/>
        </w:rPr>
        <w:t>nt sys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z w:val="22"/>
          <w:szCs w:val="22"/>
        </w:rPr>
        <w:t>em, cr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ating pos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learn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 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ronm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nt</w:t>
      </w:r>
    </w:p>
    <w:p w14:paraId="171E903D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Plan, c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>eate and deli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er le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>sons ba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Irish Nati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nal Curricul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m 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ndards</w:t>
      </w:r>
    </w:p>
    <w:p w14:paraId="0A9023BE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Incorporate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techn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logy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into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lessons with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teractive White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Georgia" w:hAnsiTheme="minorHAnsi" w:cstheme="minorHAnsi"/>
          <w:sz w:val="22"/>
          <w:szCs w:val="22"/>
        </w:rPr>
        <w:t>oard,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PowerPoint and Word</w:t>
      </w:r>
    </w:p>
    <w:p w14:paraId="56B7F09C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Mai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tain pos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tive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es of commun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cat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with fami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s through w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ekly "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ewsl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et</w:t>
      </w:r>
      <w:r w:rsidRPr="00091407">
        <w:rPr>
          <w:rFonts w:asciiTheme="minorHAnsi" w:eastAsia="Georgia" w:hAnsiTheme="minorHAnsi" w:cstheme="minorHAnsi"/>
          <w:sz w:val="22"/>
          <w:szCs w:val="22"/>
        </w:rPr>
        <w:t>ter"</w:t>
      </w:r>
    </w:p>
    <w:p w14:paraId="6996808A" w14:textId="77777777" w:rsidR="00A17B4B" w:rsidRPr="00091407" w:rsidRDefault="008B588A" w:rsidP="00091407">
      <w:pPr>
        <w:spacing w:before="77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Special Education Student Teac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Georgia" w:hAnsiTheme="minorHAnsi" w:cstheme="minorHAnsi"/>
          <w:sz w:val="22"/>
          <w:szCs w:val="22"/>
        </w:rPr>
        <w:t>Carl Cozier Elementary, Bell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ngham,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WA, W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nter 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eastAsia="Georgia" w:hAnsiTheme="minorHAnsi" w:cstheme="minorHAnsi"/>
          <w:sz w:val="22"/>
          <w:szCs w:val="22"/>
        </w:rPr>
        <w:t>16</w:t>
      </w:r>
    </w:p>
    <w:p w14:paraId="4DCE0F3D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Taught enth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siastica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ly 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K-6 resource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room with b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th pull-out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091407">
        <w:rPr>
          <w:rFonts w:asciiTheme="minorHAnsi" w:eastAsia="Georgia" w:hAnsiTheme="minorHAnsi" w:cstheme="minorHAnsi"/>
          <w:sz w:val="22"/>
          <w:szCs w:val="22"/>
        </w:rPr>
        <w:t>d push-in programs</w:t>
      </w:r>
    </w:p>
    <w:p w14:paraId="752B8095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Designed, pl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nned and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mplemented 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th, reading, w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iting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 social skills less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ns for small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gr</w:t>
      </w:r>
      <w:r w:rsidRPr="00091407">
        <w:rPr>
          <w:rFonts w:asciiTheme="minorHAnsi" w:eastAsia="Georgia" w:hAnsiTheme="minorHAnsi" w:cstheme="minorHAnsi"/>
          <w:sz w:val="22"/>
          <w:szCs w:val="22"/>
        </w:rPr>
        <w:t>oups of</w:t>
      </w:r>
    </w:p>
    <w:p w14:paraId="20F0C3C6" w14:textId="77777777" w:rsidR="00A17B4B" w:rsidRPr="00091407" w:rsidRDefault="008B588A" w:rsidP="00091407">
      <w:pPr>
        <w:ind w:left="819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varying skill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evels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based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Comm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Core 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te St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ndards</w:t>
      </w:r>
    </w:p>
    <w:p w14:paraId="4F934F48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Assessed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>tu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>ents u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ing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Georgia" w:hAnsiTheme="minorHAnsi" w:cstheme="minorHAnsi"/>
          <w:sz w:val="22"/>
          <w:szCs w:val="22"/>
        </w:rPr>
        <w:t>oodcock-Jo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nson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d Br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gance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entory of Early Development</w:t>
      </w:r>
    </w:p>
    <w:p w14:paraId="61555A84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Collaborat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d regularly wi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z w:val="22"/>
          <w:szCs w:val="22"/>
        </w:rPr>
        <w:t>h general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ed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cati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te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hers about les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091407">
        <w:rPr>
          <w:rFonts w:asciiTheme="minorHAnsi" w:eastAsia="Georgia" w:hAnsiTheme="minorHAnsi" w:cstheme="minorHAnsi"/>
          <w:sz w:val="22"/>
          <w:szCs w:val="22"/>
        </w:rPr>
        <w:t>n adaptations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and acco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mm</w:t>
      </w:r>
      <w:r w:rsidRPr="00091407">
        <w:rPr>
          <w:rFonts w:asciiTheme="minorHAnsi" w:eastAsia="Georgia" w:hAnsiTheme="minorHAnsi" w:cstheme="minorHAnsi"/>
          <w:sz w:val="22"/>
          <w:szCs w:val="22"/>
        </w:rPr>
        <w:t>odati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ns</w:t>
      </w:r>
    </w:p>
    <w:p w14:paraId="227E603B" w14:textId="77777777" w:rsidR="00A17B4B" w:rsidRPr="00091407" w:rsidRDefault="008B588A" w:rsidP="00091407">
      <w:pPr>
        <w:ind w:left="819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for </w:t>
      </w:r>
      <w:r w:rsidRPr="00091407">
        <w:rPr>
          <w:rFonts w:asciiTheme="minorHAnsi" w:eastAsia="Georgia" w:hAnsiTheme="minorHAnsi" w:cstheme="minorHAnsi"/>
          <w:sz w:val="22"/>
          <w:szCs w:val="22"/>
        </w:rPr>
        <w:t>students</w:t>
      </w:r>
    </w:p>
    <w:p w14:paraId="653E8EF3" w14:textId="77777777" w:rsidR="00A17B4B" w:rsidRPr="00091407" w:rsidRDefault="008B588A" w:rsidP="00091407">
      <w:pPr>
        <w:spacing w:before="1"/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Coordin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ted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13 students' sched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les to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ensure most</w:t>
      </w:r>
      <w:r w:rsidRPr="00091407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091407">
        <w:rPr>
          <w:rFonts w:asciiTheme="minorHAnsi" w:eastAsia="Georgia" w:hAnsiTheme="minorHAnsi" w:cstheme="minorHAnsi"/>
          <w:sz w:val="22"/>
          <w:szCs w:val="22"/>
        </w:rPr>
        <w:t>articipati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 general 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du</w:t>
      </w:r>
      <w:r w:rsidRPr="00091407">
        <w:rPr>
          <w:rFonts w:asciiTheme="minorHAnsi" w:eastAsia="Georgia" w:hAnsiTheme="minorHAnsi" w:cstheme="minorHAnsi"/>
          <w:sz w:val="22"/>
          <w:szCs w:val="22"/>
        </w:rPr>
        <w:t>c. setting po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Georgia" w:hAnsiTheme="minorHAnsi" w:cstheme="minorHAnsi"/>
          <w:sz w:val="22"/>
          <w:szCs w:val="22"/>
        </w:rPr>
        <w:t>sib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BFEE01D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Created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091407">
        <w:rPr>
          <w:rFonts w:asciiTheme="minorHAnsi" w:eastAsia="Georgia" w:hAnsiTheme="minorHAnsi" w:cstheme="minorHAnsi"/>
          <w:sz w:val="22"/>
          <w:szCs w:val="22"/>
        </w:rPr>
        <w:t>idual behavi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r plans with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appropriate rewards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and c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nsequ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es</w:t>
      </w:r>
    </w:p>
    <w:p w14:paraId="6BE87839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Developed,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wr</w:t>
      </w:r>
      <w:r w:rsidRPr="00091407">
        <w:rPr>
          <w:rFonts w:asciiTheme="minorHAnsi" w:eastAsia="Georgia" w:hAnsiTheme="minorHAnsi" w:cstheme="minorHAnsi"/>
          <w:sz w:val="22"/>
          <w:szCs w:val="22"/>
        </w:rPr>
        <w:t>ote and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lead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IEP meet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with parents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and ot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er </w:t>
      </w:r>
      <w:r w:rsidRPr="00091407">
        <w:rPr>
          <w:rFonts w:asciiTheme="minorHAnsi" w:eastAsia="Georgia" w:hAnsiTheme="minorHAnsi" w:cstheme="minorHAnsi"/>
          <w:sz w:val="22"/>
          <w:szCs w:val="22"/>
        </w:rPr>
        <w:t>professionals</w:t>
      </w:r>
    </w:p>
    <w:p w14:paraId="50590BAE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Particip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cti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ely in fa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cu</w:t>
      </w:r>
      <w:r w:rsidRPr="00091407">
        <w:rPr>
          <w:rFonts w:asciiTheme="minorHAnsi" w:eastAsia="Georgia" w:hAnsiTheme="minorHAnsi" w:cstheme="minorHAnsi"/>
          <w:sz w:val="22"/>
          <w:szCs w:val="22"/>
        </w:rPr>
        <w:t>lty meet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ngs, child-team meetings and curriculum workshops</w:t>
      </w:r>
    </w:p>
    <w:p w14:paraId="0321FE7D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2CA094" w14:textId="77777777" w:rsidR="00A17B4B" w:rsidRPr="00091407" w:rsidRDefault="008B588A" w:rsidP="00091407">
      <w:pPr>
        <w:ind w:left="3170" w:right="307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R </w:t>
      </w:r>
      <w:r w:rsidRPr="00091407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pacing w:val="40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 xml:space="preserve">D </w:t>
      </w:r>
      <w:r w:rsidRPr="00091407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X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N C</w:t>
      </w:r>
      <w:r w:rsidRPr="00091407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b/>
          <w:w w:val="99"/>
          <w:sz w:val="22"/>
          <w:szCs w:val="22"/>
        </w:rPr>
        <w:t>E</w:t>
      </w:r>
    </w:p>
    <w:p w14:paraId="2D193D30" w14:textId="77777777" w:rsidR="00A17B4B" w:rsidRPr="00091407" w:rsidRDefault="008B588A" w:rsidP="00091407">
      <w:pPr>
        <w:spacing w:before="45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Nanny</w:t>
      </w:r>
      <w:r w:rsidRPr="00091407">
        <w:rPr>
          <w:rFonts w:asciiTheme="minorHAnsi" w:eastAsia="Georgia" w:hAnsiTheme="minorHAnsi" w:cstheme="minorHAnsi"/>
          <w:sz w:val="22"/>
          <w:szCs w:val="22"/>
        </w:rPr>
        <w:t>, Pri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ate Fam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ly, Spokane, WA,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Summers 2013-2015</w:t>
      </w:r>
    </w:p>
    <w:p w14:paraId="3C4D28BD" w14:textId="77777777" w:rsidR="00A17B4B" w:rsidRPr="00091407" w:rsidRDefault="008B588A" w:rsidP="00091407">
      <w:pPr>
        <w:spacing w:before="1"/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Cared for chi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d with se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ere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disab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lit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es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(8</w:t>
      </w:r>
      <w:r w:rsidRPr="00091407">
        <w:rPr>
          <w:rFonts w:asciiTheme="minorHAnsi" w:eastAsia="Georgia" w:hAnsiTheme="minorHAnsi" w:cstheme="minorHAnsi"/>
          <w:sz w:val="22"/>
          <w:szCs w:val="22"/>
        </w:rPr>
        <w:t>-1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), </w:t>
      </w:r>
      <w:r w:rsidRPr="00091407">
        <w:rPr>
          <w:rFonts w:asciiTheme="minorHAnsi" w:eastAsia="Georgia" w:hAnsiTheme="minorHAnsi" w:cstheme="minorHAnsi"/>
          <w:sz w:val="22"/>
          <w:szCs w:val="22"/>
        </w:rPr>
        <w:t>creat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fun acti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>it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es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to en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Georgia" w:hAnsiTheme="minorHAnsi" w:cstheme="minorHAnsi"/>
          <w:sz w:val="22"/>
          <w:szCs w:val="22"/>
        </w:rPr>
        <w:t>e 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nv</w:t>
      </w:r>
      <w:r w:rsidRPr="00091407">
        <w:rPr>
          <w:rFonts w:asciiTheme="minorHAnsi" w:eastAsia="Georgia" w:hAnsiTheme="minorHAnsi" w:cstheme="minorHAnsi"/>
          <w:sz w:val="22"/>
          <w:szCs w:val="22"/>
        </w:rPr>
        <w:t>olve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7720AD61" w14:textId="77777777" w:rsidR="00A17B4B" w:rsidRPr="00091407" w:rsidRDefault="008B588A" w:rsidP="00091407">
      <w:pPr>
        <w:spacing w:before="77"/>
        <w:ind w:left="112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b/>
          <w:sz w:val="22"/>
          <w:szCs w:val="22"/>
        </w:rPr>
        <w:t>Lifestyle A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vis</w:t>
      </w:r>
      <w:r w:rsidRPr="00091407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b/>
          <w:sz w:val="22"/>
          <w:szCs w:val="22"/>
        </w:rPr>
        <w:t>r-Ally Building Networ</w:t>
      </w:r>
      <w:r w:rsidRPr="00091407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Georgia" w:hAnsiTheme="minorHAnsi" w:cstheme="minorHAnsi"/>
          <w:sz w:val="22"/>
          <w:szCs w:val="22"/>
        </w:rPr>
        <w:t>WU,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Bell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ngham,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WA, 2012-2015</w:t>
      </w:r>
    </w:p>
    <w:p w14:paraId="3BA85075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</w:pP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Organized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091407">
        <w:rPr>
          <w:rFonts w:asciiTheme="minorHAnsi" w:eastAsia="Georgia" w:hAnsiTheme="minorHAnsi" w:cstheme="minorHAnsi"/>
          <w:sz w:val="22"/>
          <w:szCs w:val="22"/>
        </w:rPr>
        <w:t>d facilit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Georgia" w:hAnsiTheme="minorHAnsi" w:cstheme="minorHAnsi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z w:val="22"/>
          <w:szCs w:val="22"/>
        </w:rPr>
        <w:t>d workshops to ide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z w:val="22"/>
          <w:szCs w:val="22"/>
        </w:rPr>
        <w:t>tify s</w:t>
      </w:r>
      <w:r w:rsidRPr="00091407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  <w:r w:rsidRPr="00091407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091407">
        <w:rPr>
          <w:rFonts w:asciiTheme="minorHAnsi" w:eastAsia="Georgia" w:hAnsiTheme="minorHAnsi" w:cstheme="minorHAnsi"/>
          <w:sz w:val="22"/>
          <w:szCs w:val="22"/>
        </w:rPr>
        <w:t>eotypes of race, gen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>er, reli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Georgia" w:hAnsiTheme="minorHAnsi" w:cstheme="minorHAnsi"/>
          <w:sz w:val="22"/>
          <w:szCs w:val="22"/>
        </w:rPr>
        <w:t>ion, and cult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ur</w:t>
      </w:r>
      <w:r w:rsidRPr="00091407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432379D6" w14:textId="77777777" w:rsidR="00A17B4B" w:rsidRPr="00091407" w:rsidRDefault="008B588A" w:rsidP="00091407">
      <w:pPr>
        <w:ind w:left="536"/>
        <w:rPr>
          <w:rFonts w:asciiTheme="minorHAnsi" w:eastAsia="Georgia" w:hAnsiTheme="minorHAnsi" w:cstheme="minorHAnsi"/>
          <w:sz w:val="22"/>
          <w:szCs w:val="22"/>
        </w:rPr>
        <w:sectPr w:rsidR="00A17B4B" w:rsidRPr="00091407">
          <w:pgSz w:w="12240" w:h="15840"/>
          <w:pgMar w:top="1100" w:right="1180" w:bottom="280" w:left="1040" w:header="0" w:footer="820" w:gutter="0"/>
          <w:cols w:space="720"/>
        </w:sectPr>
      </w:pPr>
      <w:r w:rsidRPr="00091407">
        <w:rPr>
          <w:rFonts w:asciiTheme="minorHAnsi" w:eastAsia="Georgia" w:hAnsiTheme="minorHAnsi" w:cstheme="minorHAnsi"/>
          <w:sz w:val="22"/>
          <w:szCs w:val="22"/>
        </w:rPr>
        <w:lastRenderedPageBreak/>
        <w:t xml:space="preserve">• </w:t>
      </w:r>
      <w:r w:rsidRPr="00091407">
        <w:rPr>
          <w:rFonts w:asciiTheme="minorHAnsi" w:eastAsia="Georgia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Developed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091407">
        <w:rPr>
          <w:rFonts w:asciiTheme="minorHAnsi" w:eastAsia="Georgia" w:hAnsiTheme="minorHAnsi" w:cstheme="minorHAnsi"/>
          <w:sz w:val="22"/>
          <w:szCs w:val="22"/>
        </w:rPr>
        <w:t>-campus acti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ities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>ev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Georgia" w:hAnsiTheme="minorHAnsi" w:cstheme="minorHAnsi"/>
          <w:sz w:val="22"/>
          <w:szCs w:val="22"/>
        </w:rPr>
        <w:t>ted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to comm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Georgia" w:hAnsiTheme="minorHAnsi" w:cstheme="minorHAnsi"/>
          <w:sz w:val="22"/>
          <w:szCs w:val="22"/>
        </w:rPr>
        <w:t>n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Georgia" w:hAnsiTheme="minorHAnsi" w:cstheme="minorHAnsi"/>
          <w:sz w:val="22"/>
          <w:szCs w:val="22"/>
        </w:rPr>
        <w:t>ty buil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Georgia" w:hAnsiTheme="minorHAnsi" w:cstheme="minorHAnsi"/>
          <w:sz w:val="22"/>
          <w:szCs w:val="22"/>
        </w:rPr>
        <w:t xml:space="preserve">ing 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an</w:t>
      </w:r>
      <w:r w:rsidRPr="00091407">
        <w:rPr>
          <w:rFonts w:asciiTheme="minorHAnsi" w:eastAsia="Georgia" w:hAnsiTheme="minorHAnsi" w:cstheme="minorHAnsi"/>
          <w:sz w:val="22"/>
          <w:szCs w:val="22"/>
        </w:rPr>
        <w:t>d embra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Georgia" w:hAnsiTheme="minorHAnsi" w:cstheme="minorHAnsi"/>
          <w:sz w:val="22"/>
          <w:szCs w:val="22"/>
        </w:rPr>
        <w:t>ing</w:t>
      </w:r>
      <w:r w:rsidRPr="00091407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Georgia" w:hAnsiTheme="minorHAnsi" w:cstheme="minorHAnsi"/>
          <w:sz w:val="22"/>
          <w:szCs w:val="22"/>
        </w:rPr>
        <w:t>diversity</w:t>
      </w:r>
    </w:p>
    <w:p w14:paraId="4305DEB5" w14:textId="77777777" w:rsidR="00A17B4B" w:rsidRPr="00091407" w:rsidRDefault="008B588A" w:rsidP="00091407">
      <w:pPr>
        <w:spacing w:before="53"/>
        <w:ind w:left="52" w:right="111"/>
        <w:jc w:val="right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lastRenderedPageBreak/>
        <w:pict w14:anchorId="51488958">
          <v:group id="_x0000_s1026" style="position:absolute;left:0;text-align:left;margin-left:55.3pt;margin-top:53.15pt;width:501.4pt;height:3.05pt;z-index:-2255;mso-position-horizontal-relative:page" coordorigin="1106,1063" coordsize="10028,61">
            <v:shape id="_x0000_s1028" style="position:absolute;left:1122;top:1079;width:9996;height:0" coordorigin="1122,1079" coordsize="9996,0" path="m1122,1079r9996,e" filled="f" strokeweight="1.6pt">
              <v:path arrowok="t"/>
            </v:shape>
            <v:shape id="_x0000_s1027" style="position:absolute;left:1122;top:1115;width:9996;height:0" coordorigin="1122,1115" coordsize="9996,0" path="m1122,1115r9996,e" filled="f" strokeweight=".82pt">
              <v:path arrowok="t"/>
            </v:shape>
            <w10:wrap anchorx="page"/>
          </v:group>
        </w:pic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91407">
        <w:rPr>
          <w:rFonts w:asciiTheme="minorHAnsi" w:hAnsiTheme="minorHAnsi" w:cstheme="minorHAnsi"/>
          <w:b/>
          <w:sz w:val="22"/>
          <w:szCs w:val="22"/>
        </w:rPr>
        <w:t>ALEB</w:t>
      </w:r>
      <w:r w:rsidRPr="0009140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I.</w:t>
      </w:r>
      <w:r w:rsidRPr="00091407">
        <w:rPr>
          <w:rFonts w:asciiTheme="minorHAnsi" w:hAnsiTheme="minorHAnsi" w:cstheme="minorHAnsi"/>
          <w:b/>
          <w:spacing w:val="-2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T</w:t>
      </w:r>
      <w:r w:rsidRPr="00091407">
        <w:rPr>
          <w:rFonts w:asciiTheme="minorHAnsi" w:hAnsiTheme="minorHAnsi" w:cstheme="minorHAnsi"/>
          <w:b/>
          <w:sz w:val="22"/>
          <w:szCs w:val="22"/>
        </w:rPr>
        <w:t xml:space="preserve">EACH                                                                     </w:t>
      </w:r>
      <w:r w:rsidRPr="00091407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1600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Main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w w:val="99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 xml:space="preserve">reet </w:t>
      </w:r>
      <w:hyperlink r:id="rId18">
        <w:r w:rsidRPr="00091407">
          <w:rPr>
            <w:rFonts w:asciiTheme="minorHAnsi" w:hAnsiTheme="minorHAnsi" w:cstheme="minorHAnsi"/>
            <w:sz w:val="22"/>
            <w:szCs w:val="22"/>
          </w:rPr>
          <w:t>Caleb.Teach@e</w:t>
        </w:r>
        <w:r w:rsidRPr="00091407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091407">
          <w:rPr>
            <w:rFonts w:asciiTheme="minorHAnsi" w:hAnsiTheme="minorHAnsi" w:cstheme="minorHAnsi"/>
            <w:sz w:val="22"/>
            <w:szCs w:val="22"/>
          </w:rPr>
          <w:t>ail.c</w:t>
        </w:r>
        <w:r w:rsidRPr="00091407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091407">
          <w:rPr>
            <w:rFonts w:asciiTheme="minorHAnsi" w:hAnsiTheme="minorHAnsi" w:cstheme="minorHAnsi"/>
            <w:sz w:val="22"/>
            <w:szCs w:val="22"/>
          </w:rPr>
          <w:t>m</w:t>
        </w:r>
      </w:hyperlink>
      <w:r w:rsidRPr="0009140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09140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Everett,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w w:val="99"/>
          <w:sz w:val="22"/>
          <w:szCs w:val="22"/>
        </w:rPr>
        <w:t>982</w:t>
      </w:r>
      <w:r w:rsidRPr="00091407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091407">
        <w:rPr>
          <w:rFonts w:asciiTheme="minorHAnsi" w:hAnsiTheme="minorHAnsi" w:cstheme="minorHAnsi"/>
          <w:w w:val="99"/>
          <w:sz w:val="22"/>
          <w:szCs w:val="22"/>
        </w:rPr>
        <w:t xml:space="preserve">8 </w:t>
      </w:r>
      <w:r w:rsidRPr="00091407">
        <w:rPr>
          <w:rFonts w:asciiTheme="minorHAnsi" w:hAnsiTheme="minorHAnsi" w:cstheme="minorHAnsi"/>
          <w:sz w:val="22"/>
          <w:szCs w:val="22"/>
        </w:rPr>
        <w:t>(425)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091407">
        <w:rPr>
          <w:rFonts w:asciiTheme="minorHAnsi" w:hAnsiTheme="minorHAnsi" w:cstheme="minorHAnsi"/>
          <w:w w:val="99"/>
          <w:sz w:val="22"/>
          <w:szCs w:val="22"/>
        </w:rPr>
        <w:t>55-</w:t>
      </w:r>
      <w:r w:rsidRPr="00091407">
        <w:rPr>
          <w:rFonts w:asciiTheme="minorHAnsi" w:hAnsiTheme="minorHAnsi" w:cstheme="minorHAnsi"/>
          <w:spacing w:val="-1"/>
          <w:w w:val="99"/>
          <w:sz w:val="22"/>
          <w:szCs w:val="22"/>
        </w:rPr>
        <w:t>07</w:t>
      </w:r>
      <w:r w:rsidRPr="00091407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091407">
        <w:rPr>
          <w:rFonts w:asciiTheme="minorHAnsi" w:hAnsiTheme="minorHAnsi" w:cstheme="minorHAnsi"/>
          <w:w w:val="99"/>
          <w:sz w:val="22"/>
          <w:szCs w:val="22"/>
        </w:rPr>
        <w:t>7</w:t>
      </w:r>
    </w:p>
    <w:p w14:paraId="533DA908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7F8A8B98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11A3172" w14:textId="77777777" w:rsidR="00A17B4B" w:rsidRPr="00091407" w:rsidRDefault="008B588A" w:rsidP="00091407">
      <w:pPr>
        <w:spacing w:before="34"/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91407">
        <w:rPr>
          <w:rFonts w:asciiTheme="minorHAnsi" w:hAnsiTheme="minorHAnsi" w:cstheme="minorHAnsi"/>
          <w:b/>
          <w:sz w:val="22"/>
          <w:szCs w:val="22"/>
        </w:rPr>
        <w:t>ERTIFICATION</w:t>
      </w:r>
    </w:p>
    <w:p w14:paraId="64E79331" w14:textId="77777777" w:rsidR="00A17B4B" w:rsidRPr="00091407" w:rsidRDefault="008B588A" w:rsidP="00091407">
      <w:pPr>
        <w:spacing w:before="4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Washington</w:t>
      </w:r>
      <w:r w:rsidRPr="0009140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State</w:t>
      </w:r>
      <w:r w:rsidRPr="0009140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Resid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z w:val="22"/>
          <w:szCs w:val="22"/>
        </w:rPr>
        <w:t>ncy</w:t>
      </w:r>
      <w:r w:rsidRPr="00091407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Certific</w:t>
      </w:r>
      <w:r w:rsidRPr="0009140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91407">
        <w:rPr>
          <w:rFonts w:asciiTheme="minorHAnsi" w:hAnsiTheme="minorHAnsi" w:cstheme="minorHAnsi"/>
          <w:b/>
          <w:sz w:val="22"/>
          <w:szCs w:val="22"/>
        </w:rPr>
        <w:t>te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Expected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June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2016</w:t>
      </w:r>
    </w:p>
    <w:p w14:paraId="2306A229" w14:textId="77777777" w:rsidR="00A17B4B" w:rsidRPr="00091407" w:rsidRDefault="008B588A" w:rsidP="00091407">
      <w:pPr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Endorsements: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English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Language</w:t>
      </w:r>
      <w:r w:rsidRPr="0009140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Arts</w:t>
      </w:r>
      <w:r w:rsidRPr="00091407">
        <w:rPr>
          <w:rFonts w:asciiTheme="minorHAnsi" w:hAnsiTheme="minorHAnsi" w:cstheme="minorHAnsi"/>
          <w:sz w:val="22"/>
          <w:szCs w:val="22"/>
        </w:rPr>
        <w:t>;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Spanis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ected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Dece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er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2016</w:t>
      </w:r>
    </w:p>
    <w:p w14:paraId="5087B84A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1B5CDF9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z w:val="22"/>
          <w:szCs w:val="22"/>
        </w:rPr>
        <w:t>DUCAT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b/>
          <w:sz w:val="22"/>
          <w:szCs w:val="22"/>
        </w:rPr>
        <w:t>N</w:t>
      </w:r>
    </w:p>
    <w:p w14:paraId="36AB69D4" w14:textId="77777777" w:rsidR="00A17B4B" w:rsidRPr="00091407" w:rsidRDefault="008B588A" w:rsidP="00091407">
      <w:pPr>
        <w:spacing w:before="4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Master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in</w:t>
      </w:r>
      <w:r w:rsidRPr="0009140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T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ea</w:t>
      </w:r>
      <w:r w:rsidRPr="00091407">
        <w:rPr>
          <w:rFonts w:asciiTheme="minorHAnsi" w:hAnsiTheme="minorHAnsi" w:cstheme="minorHAnsi"/>
          <w:b/>
          <w:sz w:val="22"/>
          <w:szCs w:val="22"/>
        </w:rPr>
        <w:t>chin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Western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Washington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Universi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(WWU),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Bellingha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August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1407">
        <w:rPr>
          <w:rFonts w:asciiTheme="minorHAnsi" w:hAnsiTheme="minorHAnsi" w:cstheme="minorHAnsi"/>
          <w:sz w:val="22"/>
          <w:szCs w:val="22"/>
        </w:rPr>
        <w:t>6</w:t>
      </w:r>
    </w:p>
    <w:p w14:paraId="6907AF79" w14:textId="77777777" w:rsidR="00A17B4B" w:rsidRPr="00091407" w:rsidRDefault="008B588A" w:rsidP="00091407">
      <w:pPr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Bachelor</w:t>
      </w:r>
      <w:r w:rsidRPr="0009140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of</w:t>
      </w:r>
      <w:r w:rsidRPr="0009140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Arts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English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Literature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Spanish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nguage,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U,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Bellingha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A,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June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2014</w:t>
      </w:r>
    </w:p>
    <w:p w14:paraId="66E3B468" w14:textId="77777777" w:rsidR="00A17B4B" w:rsidRPr="00091407" w:rsidRDefault="008B588A" w:rsidP="00091407">
      <w:pPr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Spanish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La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b/>
          <w:sz w:val="22"/>
          <w:szCs w:val="22"/>
        </w:rPr>
        <w:t>guage</w:t>
      </w:r>
      <w:r w:rsidRPr="0009140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and</w:t>
      </w:r>
      <w:r w:rsidRPr="00091407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L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b/>
          <w:sz w:val="22"/>
          <w:szCs w:val="22"/>
        </w:rPr>
        <w:t>terature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versidad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Granada,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da,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Spain,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Winter-Spri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hAnsiTheme="minorHAnsi" w:cstheme="minorHAnsi"/>
          <w:sz w:val="22"/>
          <w:szCs w:val="22"/>
        </w:rPr>
        <w:t>11</w:t>
      </w:r>
    </w:p>
    <w:p w14:paraId="488CF8DC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33EC28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K</w:t>
      </w:r>
      <w:r w:rsidRPr="00091407">
        <w:rPr>
          <w:rFonts w:asciiTheme="minorHAnsi" w:hAnsiTheme="minorHAnsi" w:cstheme="minorHAnsi"/>
          <w:b/>
          <w:sz w:val="22"/>
          <w:szCs w:val="22"/>
        </w:rPr>
        <w:t>EY</w:t>
      </w:r>
      <w:r w:rsidRPr="0009140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Q</w:t>
      </w:r>
      <w:r w:rsidRPr="00091407">
        <w:rPr>
          <w:rFonts w:asciiTheme="minorHAnsi" w:hAnsiTheme="minorHAnsi" w:cstheme="minorHAnsi"/>
          <w:b/>
          <w:sz w:val="22"/>
          <w:szCs w:val="22"/>
        </w:rPr>
        <w:t>UALIF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b/>
          <w:sz w:val="22"/>
          <w:szCs w:val="22"/>
        </w:rPr>
        <w:t>CATIO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b/>
          <w:sz w:val="22"/>
          <w:szCs w:val="22"/>
        </w:rPr>
        <w:t>S</w:t>
      </w:r>
    </w:p>
    <w:p w14:paraId="59F7AB5F" w14:textId="77777777" w:rsidR="00A17B4B" w:rsidRPr="00091407" w:rsidRDefault="008B588A" w:rsidP="00091407">
      <w:pPr>
        <w:spacing w:before="44"/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Bilingual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biliterate 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h/Eng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ish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ulti-cultural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abroad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locally</w:t>
      </w:r>
    </w:p>
    <w:p w14:paraId="0D764A7C" w14:textId="77777777" w:rsidR="00A17B4B" w:rsidRPr="00091407" w:rsidRDefault="008B588A" w:rsidP="00091407">
      <w:pPr>
        <w:spacing w:before="29"/>
        <w:ind w:left="1809" w:right="557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Excel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at fostering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positive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envi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on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ents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from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middle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gh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gh 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utiliz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developmentally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appropriate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practices</w:t>
      </w:r>
    </w:p>
    <w:p w14:paraId="0E142AE7" w14:textId="77777777" w:rsidR="00A17B4B" w:rsidRPr="00091407" w:rsidRDefault="008B588A" w:rsidP="00091407">
      <w:pPr>
        <w:spacing w:before="36"/>
        <w:ind w:left="1809" w:right="437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Recent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coursework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seconda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curriculum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instructional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including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writing across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riculum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091407">
        <w:rPr>
          <w:rFonts w:asciiTheme="minorHAnsi" w:hAnsiTheme="minorHAnsi" w:cstheme="minorHAnsi"/>
          <w:sz w:val="22"/>
          <w:szCs w:val="22"/>
        </w:rPr>
        <w:t>rriculum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integration</w:t>
      </w:r>
    </w:p>
    <w:p w14:paraId="36BE87B5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Strong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communication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-building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skills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evid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nced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by five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ears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retail experience</w:t>
      </w:r>
    </w:p>
    <w:p w14:paraId="4668EF8A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BA513B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b/>
          <w:sz w:val="22"/>
          <w:szCs w:val="22"/>
        </w:rPr>
        <w:t>ELEVANT</w:t>
      </w:r>
      <w:r w:rsidRPr="0009140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T</w:t>
      </w:r>
      <w:r w:rsidRPr="00091407">
        <w:rPr>
          <w:rFonts w:asciiTheme="minorHAnsi" w:hAnsiTheme="minorHAnsi" w:cstheme="minorHAnsi"/>
          <w:b/>
          <w:sz w:val="22"/>
          <w:szCs w:val="22"/>
        </w:rPr>
        <w:t>EACHI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b/>
          <w:sz w:val="22"/>
          <w:szCs w:val="22"/>
        </w:rPr>
        <w:t>G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091407">
        <w:rPr>
          <w:rFonts w:asciiTheme="minorHAnsi" w:hAnsiTheme="minorHAnsi" w:cstheme="minorHAnsi"/>
          <w:b/>
          <w:sz w:val="22"/>
          <w:szCs w:val="22"/>
        </w:rPr>
        <w:t>P</w:t>
      </w:r>
      <w:r w:rsidRPr="0009140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z w:val="22"/>
          <w:szCs w:val="22"/>
        </w:rPr>
        <w:t>RIENCE</w:t>
      </w:r>
    </w:p>
    <w:p w14:paraId="00CB24F2" w14:textId="77777777" w:rsidR="00A17B4B" w:rsidRPr="00091407" w:rsidRDefault="008B588A" w:rsidP="00091407">
      <w:pPr>
        <w:spacing w:before="4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Student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Teacher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Ingraham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Seattle Public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Schools,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Winter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2016</w:t>
      </w:r>
    </w:p>
    <w:p w14:paraId="0C550998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Designed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units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lessons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aligned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or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exceeding,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Common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hAnsiTheme="minorHAnsi" w:cstheme="minorHAnsi"/>
          <w:sz w:val="22"/>
          <w:szCs w:val="22"/>
        </w:rPr>
        <w:t>ore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State Standards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</w:p>
    <w:p w14:paraId="355DD01B" w14:textId="77777777" w:rsidR="00A17B4B" w:rsidRPr="00091407" w:rsidRDefault="008B588A" w:rsidP="00091407">
      <w:pPr>
        <w:ind w:left="1809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Senior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Engli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h,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Freshman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Reading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Writing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Literature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position</w:t>
      </w:r>
    </w:p>
    <w:p w14:paraId="6B057083" w14:textId="77777777" w:rsidR="00A17B4B" w:rsidRPr="00091407" w:rsidRDefault="008B588A" w:rsidP="00091407">
      <w:pPr>
        <w:spacing w:before="39"/>
        <w:ind w:left="1809" w:right="468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Utilized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ultimedia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resources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real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world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les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engage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with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5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91407">
        <w:rPr>
          <w:rFonts w:asciiTheme="minorHAnsi" w:hAnsiTheme="minorHAnsi" w:cstheme="minorHAnsi"/>
          <w:sz w:val="22"/>
          <w:szCs w:val="22"/>
        </w:rPr>
        <w:t>%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free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reduced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unch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over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7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1407">
        <w:rPr>
          <w:rFonts w:asciiTheme="minorHAnsi" w:hAnsiTheme="minorHAnsi" w:cstheme="minorHAnsi"/>
          <w:sz w:val="22"/>
          <w:szCs w:val="22"/>
        </w:rPr>
        <w:t>%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om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diverse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hnicities</w:t>
      </w:r>
    </w:p>
    <w:p w14:paraId="4ABA4BD6" w14:textId="77777777" w:rsidR="00A17B4B" w:rsidRPr="00091407" w:rsidRDefault="008B588A" w:rsidP="00091407">
      <w:pPr>
        <w:spacing w:before="38"/>
        <w:ind w:left="1809" w:right="523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Provided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odifications,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using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ltiple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learners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var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 backgrou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ds,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such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sh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nguage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Learners,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IEPs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gifted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learners</w:t>
      </w:r>
    </w:p>
    <w:p w14:paraId="67FC24BC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Integrated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technology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nto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lessons,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including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art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Boards,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Movie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Maker,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Pod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Cast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</w:p>
    <w:p w14:paraId="4F1A31E3" w14:textId="77777777" w:rsidR="00A17B4B" w:rsidRPr="00091407" w:rsidRDefault="008B588A" w:rsidP="00091407">
      <w:pPr>
        <w:ind w:left="1809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Blogs</w:t>
      </w:r>
    </w:p>
    <w:p w14:paraId="3AF8B964" w14:textId="77777777" w:rsidR="00A17B4B" w:rsidRPr="00091407" w:rsidRDefault="008B588A" w:rsidP="00091407">
      <w:pPr>
        <w:spacing w:before="39"/>
        <w:ind w:left="1809" w:right="261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Established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positive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behav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or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management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through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ive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engage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1407">
        <w:rPr>
          <w:rFonts w:asciiTheme="minorHAnsi" w:hAnsiTheme="minorHAnsi" w:cstheme="minorHAnsi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learners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clear expectations</w:t>
      </w:r>
    </w:p>
    <w:p w14:paraId="72ED08B1" w14:textId="77777777" w:rsidR="00A17B4B" w:rsidRPr="00091407" w:rsidRDefault="008B588A" w:rsidP="00091407">
      <w:pPr>
        <w:spacing w:before="36"/>
        <w:ind w:left="1809" w:right="144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onstrated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commitment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nued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ugh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active p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rticipation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professional develop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oppor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unities,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staff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depart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ental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meetings</w:t>
      </w:r>
    </w:p>
    <w:p w14:paraId="0A736690" w14:textId="77777777" w:rsidR="00A17B4B" w:rsidRPr="00091407" w:rsidRDefault="008B588A" w:rsidP="00091407">
      <w:pPr>
        <w:spacing w:before="38"/>
        <w:ind w:left="1809" w:right="339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Utilized ongoing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al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al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assessment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measure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effe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hAnsiTheme="minorHAnsi" w:cstheme="minorHAnsi"/>
          <w:sz w:val="22"/>
          <w:szCs w:val="22"/>
        </w:rPr>
        <w:t>tiveness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 opti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ize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adapting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ction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when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eeded</w:t>
      </w:r>
    </w:p>
    <w:p w14:paraId="08326A53" w14:textId="77777777" w:rsidR="00A17B4B" w:rsidRPr="00091407" w:rsidRDefault="008B588A" w:rsidP="00091407">
      <w:pPr>
        <w:spacing w:before="37"/>
        <w:ind w:left="1809" w:right="456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Created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rap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il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es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diffe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cultural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origins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by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hAnsiTheme="minorHAnsi" w:cstheme="minorHAnsi"/>
          <w:sz w:val="22"/>
          <w:szCs w:val="22"/>
        </w:rPr>
        <w:t>ostering positive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espectful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sett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ng,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encouraging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dialogue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gh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gular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nication</w:t>
      </w:r>
    </w:p>
    <w:p w14:paraId="1125949F" w14:textId="77777777" w:rsidR="00A17B4B" w:rsidRPr="00091407" w:rsidRDefault="008B588A" w:rsidP="00091407">
      <w:pPr>
        <w:spacing w:before="89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Practic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Madison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Middle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Ballard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Seattle Public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Schools,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Januar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-Dece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er</w:t>
      </w:r>
      <w:r w:rsidRPr="0009140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2015</w:t>
      </w:r>
    </w:p>
    <w:p w14:paraId="69C36084" w14:textId="77777777" w:rsidR="00A17B4B" w:rsidRPr="00091407" w:rsidRDefault="008B588A" w:rsidP="00091407">
      <w:pPr>
        <w:spacing w:before="41"/>
        <w:ind w:left="1809" w:right="175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Developed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short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lessons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targ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ted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6th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graders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incorporating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varied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instruction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 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active le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rning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mically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engage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</w:p>
    <w:p w14:paraId="075A901B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parted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useful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ind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vidual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feedback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writing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ction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at-r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sk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</w:p>
    <w:p w14:paraId="385721B8" w14:textId="77777777" w:rsidR="00A17B4B" w:rsidRPr="00091407" w:rsidRDefault="008B588A" w:rsidP="00091407">
      <w:pPr>
        <w:spacing w:before="8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High</w:t>
      </w:r>
      <w:r w:rsidRPr="0009140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School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Tutor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Teen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Life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Center,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Lynnwo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d,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October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1407">
        <w:rPr>
          <w:rFonts w:asciiTheme="minorHAnsi" w:hAnsiTheme="minorHAnsi" w:cstheme="minorHAnsi"/>
          <w:sz w:val="22"/>
          <w:szCs w:val="22"/>
        </w:rPr>
        <w:t>3-June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hAnsiTheme="minorHAnsi" w:cstheme="minorHAnsi"/>
          <w:sz w:val="22"/>
          <w:szCs w:val="22"/>
        </w:rPr>
        <w:t>014</w:t>
      </w:r>
    </w:p>
    <w:p w14:paraId="01B55562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Tutored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ages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14-18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one-on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91407">
        <w:rPr>
          <w:rFonts w:asciiTheme="minorHAnsi" w:hAnsiTheme="minorHAnsi" w:cstheme="minorHAnsi"/>
          <w:sz w:val="22"/>
          <w:szCs w:val="22"/>
        </w:rPr>
        <w:t>one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utilizing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spanish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speak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skills</w:t>
      </w:r>
    </w:p>
    <w:p w14:paraId="2499334C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  <w:sectPr w:rsidR="00A17B4B" w:rsidRPr="00091407">
          <w:pgSz w:w="12240" w:h="15840"/>
          <w:pgMar w:top="1100" w:right="1040" w:bottom="280" w:left="1040" w:header="0" w:footer="820" w:gutter="0"/>
          <w:cols w:space="720"/>
        </w:sect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Built rapport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through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acade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ic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personal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rship</w:t>
      </w:r>
    </w:p>
    <w:p w14:paraId="2451A1E9" w14:textId="77777777" w:rsidR="00A17B4B" w:rsidRPr="00091407" w:rsidRDefault="008B588A" w:rsidP="00091407">
      <w:pPr>
        <w:spacing w:before="71"/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lastRenderedPageBreak/>
        <w:t>O</w:t>
      </w:r>
      <w:r w:rsidRPr="00091407">
        <w:rPr>
          <w:rFonts w:asciiTheme="minorHAnsi" w:hAnsiTheme="minorHAnsi" w:cstheme="minorHAnsi"/>
          <w:b/>
          <w:sz w:val="22"/>
          <w:szCs w:val="22"/>
        </w:rPr>
        <w:t>T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b/>
          <w:sz w:val="22"/>
          <w:szCs w:val="22"/>
        </w:rPr>
        <w:t>ER</w:t>
      </w:r>
      <w:r w:rsidRPr="0009140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b/>
          <w:sz w:val="22"/>
          <w:szCs w:val="22"/>
        </w:rPr>
        <w:t>ELATED</w:t>
      </w:r>
      <w:r w:rsidRPr="0009140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091407">
        <w:rPr>
          <w:rFonts w:asciiTheme="minorHAnsi" w:hAnsiTheme="minorHAnsi" w:cstheme="minorHAnsi"/>
          <w:b/>
          <w:sz w:val="22"/>
          <w:szCs w:val="22"/>
        </w:rPr>
        <w:t>P</w:t>
      </w:r>
      <w:r w:rsidRPr="0009140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z w:val="22"/>
          <w:szCs w:val="22"/>
        </w:rPr>
        <w:t>RIE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b/>
          <w:sz w:val="22"/>
          <w:szCs w:val="22"/>
        </w:rPr>
        <w:t>CE</w:t>
      </w:r>
    </w:p>
    <w:p w14:paraId="6ABD3412" w14:textId="77777777" w:rsidR="00A17B4B" w:rsidRPr="00091407" w:rsidRDefault="008B588A" w:rsidP="00091407">
      <w:pPr>
        <w:spacing w:before="4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Theme</w:t>
      </w:r>
      <w:r w:rsidRPr="0009140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Rea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91407">
        <w:rPr>
          <w:rFonts w:asciiTheme="minorHAnsi" w:hAnsiTheme="minorHAnsi" w:cstheme="minorHAnsi"/>
          <w:b/>
          <w:sz w:val="22"/>
          <w:szCs w:val="22"/>
        </w:rPr>
        <w:t>er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Northshore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District,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hell,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September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2014-Pre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</w:p>
    <w:p w14:paraId="77837ADD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Read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assess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students'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apers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using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cooperating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eache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's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guidelines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rubric</w:t>
      </w:r>
    </w:p>
    <w:p w14:paraId="0A0D78CF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Provide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constructive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feedback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written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commentary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each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ndividual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paper</w:t>
      </w:r>
    </w:p>
    <w:p w14:paraId="41E04EE0" w14:textId="77777777" w:rsidR="00A17B4B" w:rsidRPr="00091407" w:rsidRDefault="008B588A" w:rsidP="00091407">
      <w:pPr>
        <w:spacing w:before="82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Day</w:t>
      </w:r>
      <w:r w:rsidRPr="00091407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Ca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91407">
        <w:rPr>
          <w:rFonts w:asciiTheme="minorHAnsi" w:hAnsiTheme="minorHAnsi" w:cstheme="minorHAnsi"/>
          <w:b/>
          <w:sz w:val="22"/>
          <w:szCs w:val="22"/>
        </w:rPr>
        <w:t>p</w:t>
      </w:r>
      <w:r w:rsidRPr="0009140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Leader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onds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Park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Recreation,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onds,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Summer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91407">
        <w:rPr>
          <w:rFonts w:asciiTheme="minorHAnsi" w:hAnsiTheme="minorHAnsi" w:cstheme="minorHAnsi"/>
          <w:sz w:val="22"/>
          <w:szCs w:val="22"/>
        </w:rPr>
        <w:t>015</w:t>
      </w:r>
    </w:p>
    <w:p w14:paraId="553ED19F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Designed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plemented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eight-weeks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program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p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30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teen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ers</w:t>
      </w:r>
    </w:p>
    <w:p w14:paraId="65FCB054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Mentored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ten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leaders,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onstrat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strong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leadership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skills</w:t>
      </w:r>
    </w:p>
    <w:p w14:paraId="2A05721D" w14:textId="77777777" w:rsidR="00A17B4B" w:rsidRPr="00091407" w:rsidRDefault="008B588A" w:rsidP="00091407">
      <w:pPr>
        <w:spacing w:before="84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Team</w:t>
      </w:r>
      <w:r w:rsidRPr="0009140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Leader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Quantum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Network-Acade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ic</w:t>
      </w:r>
      <w:r w:rsidRPr="0009140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Summer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s,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San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Diego,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Summers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2012-</w:t>
      </w:r>
    </w:p>
    <w:p w14:paraId="2DF79615" w14:textId="77777777" w:rsidR="00A17B4B" w:rsidRPr="00091407" w:rsidRDefault="008B588A" w:rsidP="00091407">
      <w:pPr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pacing w:val="1"/>
          <w:position w:val="-1"/>
          <w:sz w:val="22"/>
          <w:szCs w:val="22"/>
        </w:rPr>
        <w:t>2014</w:t>
      </w:r>
    </w:p>
    <w:p w14:paraId="0E456B6A" w14:textId="77777777" w:rsidR="00A17B4B" w:rsidRPr="00091407" w:rsidRDefault="008B588A" w:rsidP="00091407">
      <w:pPr>
        <w:spacing w:before="44"/>
        <w:ind w:left="1809" w:right="744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 10-12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adolescents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at SuperC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strating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abil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ty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unicate effectively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outh</w:t>
      </w:r>
    </w:p>
    <w:p w14:paraId="18367570" w14:textId="77777777" w:rsidR="00A17B4B" w:rsidRPr="00091407" w:rsidRDefault="008B588A" w:rsidP="00091407">
      <w:pPr>
        <w:spacing w:before="36"/>
        <w:ind w:left="1809" w:right="403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Collaborated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colleagues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(certif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ed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hAnsiTheme="minorHAnsi" w:cstheme="minorHAnsi"/>
          <w:sz w:val="22"/>
          <w:szCs w:val="22"/>
        </w:rPr>
        <w:t>uca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ion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students)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create academically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socially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hAnsiTheme="minorHAnsi" w:cstheme="minorHAnsi"/>
          <w:sz w:val="22"/>
          <w:szCs w:val="22"/>
        </w:rPr>
        <w:t>ocused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activities 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chool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uden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</w:p>
    <w:p w14:paraId="7C43F870" w14:textId="77777777" w:rsidR="00A17B4B" w:rsidRPr="00091407" w:rsidRDefault="008B588A" w:rsidP="00091407">
      <w:pPr>
        <w:spacing w:before="36"/>
        <w:ind w:left="1809" w:right="136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Facilitated group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discussions,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activities, 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acade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c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focus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roups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that resulted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 gaining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self-kn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wledge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assist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life succe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</w:p>
    <w:p w14:paraId="569EEE13" w14:textId="77777777" w:rsidR="00A17B4B" w:rsidRPr="00091407" w:rsidRDefault="008B588A" w:rsidP="00091407">
      <w:pPr>
        <w:spacing w:before="88"/>
        <w:ind w:left="395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Literacy</w:t>
      </w:r>
      <w:r w:rsidRPr="0009140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Mentor/Program</w:t>
      </w:r>
      <w:r w:rsidRPr="00091407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Coordinato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YMCA,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Mt.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Vernon,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Years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2012-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hAnsiTheme="minorHAnsi" w:cstheme="minorHAnsi"/>
          <w:sz w:val="22"/>
          <w:szCs w:val="22"/>
        </w:rPr>
        <w:t>014</w:t>
      </w:r>
    </w:p>
    <w:p w14:paraId="2A2045D1" w14:textId="77777777" w:rsidR="00A17B4B" w:rsidRPr="00091407" w:rsidRDefault="008B588A" w:rsidP="00091407">
      <w:pPr>
        <w:spacing w:before="39"/>
        <w:ind w:left="1809" w:right="533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Translated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unications</w:t>
      </w:r>
      <w:r w:rsidRPr="0009140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anish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order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better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serve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Spanish-speaking fa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ilies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at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adison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Elementary</w:t>
      </w:r>
    </w:p>
    <w:p w14:paraId="33232085" w14:textId="77777777" w:rsidR="00A17B4B" w:rsidRPr="00091407" w:rsidRDefault="008B588A" w:rsidP="00091407">
      <w:pPr>
        <w:spacing w:before="36"/>
        <w:ind w:left="1809" w:right="375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ulated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family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vo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vement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Skag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Coun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w-inc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developing sustainable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literacy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progr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ms,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coordinating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events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recruiting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lunteer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reading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tu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rs</w:t>
      </w:r>
    </w:p>
    <w:p w14:paraId="65A34DA1" w14:textId="77777777" w:rsidR="00A17B4B" w:rsidRPr="00091407" w:rsidRDefault="008B588A" w:rsidP="00091407">
      <w:pPr>
        <w:spacing w:before="38"/>
        <w:ind w:left="1809" w:right="809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Tutored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mentored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over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100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at-risk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ion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usi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urally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petent methodolo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</w:p>
    <w:p w14:paraId="44E605FC" w14:textId="77777777" w:rsidR="00A17B4B" w:rsidRPr="00091407" w:rsidRDefault="008B588A" w:rsidP="00091407">
      <w:pPr>
        <w:spacing w:before="37"/>
        <w:ind w:left="1809" w:right="74" w:hanging="28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Procured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ov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$500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cha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itable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donati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from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unity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busi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ess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organizations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 pro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ote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literacy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</w:p>
    <w:p w14:paraId="47806EFC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2E9C9B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b/>
          <w:sz w:val="22"/>
          <w:szCs w:val="22"/>
        </w:rPr>
        <w:t>P</w:t>
      </w:r>
      <w:r w:rsidRPr="00091407">
        <w:rPr>
          <w:rFonts w:asciiTheme="minorHAnsi" w:hAnsiTheme="minorHAnsi" w:cstheme="minorHAnsi"/>
          <w:b/>
          <w:sz w:val="22"/>
          <w:szCs w:val="22"/>
        </w:rPr>
        <w:t>ROFESS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b/>
          <w:sz w:val="22"/>
          <w:szCs w:val="22"/>
        </w:rPr>
        <w:t>O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NA</w:t>
      </w:r>
      <w:r w:rsidRPr="00091407">
        <w:rPr>
          <w:rFonts w:asciiTheme="minorHAnsi" w:hAnsiTheme="minorHAnsi" w:cstheme="minorHAnsi"/>
          <w:b/>
          <w:sz w:val="22"/>
          <w:szCs w:val="22"/>
        </w:rPr>
        <w:t>L</w:t>
      </w:r>
      <w:r w:rsidRPr="0009140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91407">
        <w:rPr>
          <w:rFonts w:asciiTheme="minorHAnsi" w:hAnsiTheme="minorHAnsi" w:cstheme="minorHAnsi"/>
          <w:b/>
          <w:sz w:val="22"/>
          <w:szCs w:val="22"/>
        </w:rPr>
        <w:t>EVEL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b/>
          <w:sz w:val="22"/>
          <w:szCs w:val="22"/>
        </w:rPr>
        <w:t>PM</w:t>
      </w:r>
      <w:r w:rsidRPr="0009140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091407">
        <w:rPr>
          <w:rFonts w:asciiTheme="minorHAnsi" w:hAnsiTheme="minorHAnsi" w:cstheme="minorHAnsi"/>
          <w:b/>
          <w:sz w:val="22"/>
          <w:szCs w:val="22"/>
        </w:rPr>
        <w:t>NT</w:t>
      </w:r>
    </w:p>
    <w:p w14:paraId="083A9EBC" w14:textId="77777777" w:rsidR="00A17B4B" w:rsidRPr="00091407" w:rsidRDefault="008B588A" w:rsidP="00091407">
      <w:pPr>
        <w:spacing w:before="44"/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b/>
          <w:sz w:val="22"/>
          <w:szCs w:val="22"/>
        </w:rPr>
        <w:t>Membe</w:t>
      </w:r>
      <w:r w:rsidRPr="0009140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Professional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rning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Communit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: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anal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data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inform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uction,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Winter</w:t>
      </w:r>
    </w:p>
    <w:p w14:paraId="4BE83D28" w14:textId="77777777" w:rsidR="00A17B4B" w:rsidRPr="00091407" w:rsidRDefault="008B588A" w:rsidP="00091407">
      <w:pPr>
        <w:ind w:left="1809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2016-Present</w:t>
      </w:r>
    </w:p>
    <w:p w14:paraId="277EFD7A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International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Edu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hAnsiTheme="minorHAnsi" w:cstheme="minorHAnsi"/>
          <w:sz w:val="22"/>
          <w:szCs w:val="22"/>
        </w:rPr>
        <w:t>ation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posiu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Chief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Sealth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91407">
        <w:rPr>
          <w:rFonts w:asciiTheme="minorHAnsi" w:hAnsiTheme="minorHAnsi" w:cstheme="minorHAnsi"/>
          <w:sz w:val="22"/>
          <w:szCs w:val="22"/>
        </w:rPr>
        <w:t>l,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Fall 2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1407">
        <w:rPr>
          <w:rFonts w:asciiTheme="minorHAnsi" w:hAnsiTheme="minorHAnsi" w:cstheme="minorHAnsi"/>
          <w:sz w:val="22"/>
          <w:szCs w:val="22"/>
        </w:rPr>
        <w:t>15</w:t>
      </w:r>
    </w:p>
    <w:p w14:paraId="4DCEF1E8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Undoing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tutional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Racis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People's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Institute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attle,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ll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1407">
        <w:rPr>
          <w:rFonts w:asciiTheme="minorHAnsi" w:hAnsiTheme="minorHAnsi" w:cstheme="minorHAnsi"/>
          <w:sz w:val="22"/>
          <w:szCs w:val="22"/>
        </w:rPr>
        <w:t>5</w:t>
      </w:r>
    </w:p>
    <w:p w14:paraId="17234127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Culturally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etent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sroom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anag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ent,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Wash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ngton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Reading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1407">
        <w:rPr>
          <w:rFonts w:asciiTheme="minorHAnsi" w:hAnsiTheme="minorHAnsi" w:cstheme="minorHAnsi"/>
          <w:sz w:val="22"/>
          <w:szCs w:val="22"/>
        </w:rPr>
        <w:t>orps,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1407">
        <w:rPr>
          <w:rFonts w:asciiTheme="minorHAnsi" w:hAnsiTheme="minorHAnsi" w:cstheme="minorHAnsi"/>
          <w:sz w:val="22"/>
          <w:szCs w:val="22"/>
        </w:rPr>
        <w:t>014</w:t>
      </w:r>
    </w:p>
    <w:p w14:paraId="3E872FEA" w14:textId="77777777" w:rsidR="00A17B4B" w:rsidRPr="00091407" w:rsidRDefault="008B588A" w:rsidP="00091407">
      <w:pPr>
        <w:ind w:left="1526"/>
        <w:rPr>
          <w:rFonts w:asciiTheme="minorHAnsi" w:hAnsiTheme="minorHAnsi" w:cstheme="minorHAnsi"/>
          <w:sz w:val="22"/>
          <w:szCs w:val="22"/>
        </w:rPr>
        <w:sectPr w:rsidR="00A17B4B" w:rsidRPr="00091407">
          <w:pgSz w:w="12240" w:h="15840"/>
          <w:pgMar w:top="1080" w:right="1120" w:bottom="280" w:left="1040" w:header="0" w:footer="820" w:gutter="0"/>
          <w:cols w:space="720"/>
        </w:sectPr>
      </w:pPr>
      <w:r w:rsidRPr="00091407">
        <w:rPr>
          <w:rFonts w:asciiTheme="minorHAnsi" w:hAnsiTheme="minorHAnsi" w:cstheme="minorHAnsi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ELL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literacy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tutor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training,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Literacy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Now,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Winter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2014</w:t>
      </w:r>
    </w:p>
    <w:p w14:paraId="6345E711" w14:textId="77777777" w:rsidR="00A17B4B" w:rsidRPr="00091407" w:rsidRDefault="008B588A" w:rsidP="00091407">
      <w:pPr>
        <w:spacing w:before="71"/>
        <w:ind w:left="112" w:right="25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Writing an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Effective</w:t>
      </w:r>
      <w:r w:rsidRPr="0009140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Cover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Letter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Letter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Application</w:t>
      </w:r>
    </w:p>
    <w:p w14:paraId="0BBE66D3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7B527E" w14:textId="77777777" w:rsidR="00A17B4B" w:rsidRPr="00091407" w:rsidRDefault="008B588A" w:rsidP="00091407">
      <w:pPr>
        <w:ind w:left="11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 cover letter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 your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hance to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ake a good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irst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mpression. </w:t>
      </w:r>
      <w:r w:rsidRPr="0009140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Because it accompanies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 resume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application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91407">
        <w:rPr>
          <w:rFonts w:asciiTheme="minorHAnsi" w:eastAsia="Arial" w:hAnsiTheme="minorHAnsi" w:cstheme="minorHAnsi"/>
          <w:sz w:val="22"/>
          <w:szCs w:val="22"/>
        </w:rPr>
        <w:t>he school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district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educational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stitution,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ften the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first opportunity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 introduce yourself as well as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 indi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ation of your written communication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skills.</w:t>
      </w:r>
    </w:p>
    <w:p w14:paraId="70187B32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3B1BAE" w14:textId="77777777" w:rsidR="00A17B4B" w:rsidRPr="00091407" w:rsidRDefault="008B588A" w:rsidP="00091407">
      <w:pPr>
        <w:ind w:left="11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Having put a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ot of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hard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ork into a resume you want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 make sure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hat the prospecti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e employer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reads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carefully. </w:t>
      </w:r>
      <w:r w:rsidRPr="00091407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over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etter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market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that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develop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encourage employers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give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serious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onsideration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candidate.</w:t>
      </w:r>
      <w:r w:rsidRPr="00091407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Together, they should stimulate the emplo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z w:val="22"/>
          <w:szCs w:val="22"/>
        </w:rPr>
        <w:t>er to want to know more about you through an interview.</w:t>
      </w:r>
    </w:p>
    <w:p w14:paraId="54A1DF6A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04D36D" w14:textId="77777777" w:rsidR="00A17B4B" w:rsidRPr="00091407" w:rsidRDefault="008B588A" w:rsidP="00091407">
      <w:pPr>
        <w:ind w:left="112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Just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like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resume,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cover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l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etter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should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tailored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specific position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bout 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ich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inquiring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hich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app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ng.</w:t>
      </w:r>
      <w:r w:rsidRPr="00091407">
        <w:rPr>
          <w:rFonts w:asciiTheme="minorHAnsi" w:eastAsia="Arial" w:hAnsiTheme="minorHAnsi" w:cstheme="minorHAnsi"/>
          <w:b/>
          <w:spacing w:val="5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ever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letter.</w:t>
      </w:r>
      <w:r w:rsidRPr="00091407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ertainly there will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z w:val="22"/>
          <w:szCs w:val="22"/>
        </w:rPr>
        <w:t>e some common things you mention in 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ch letter, b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t the wise cover letter writer will personalize it as much as possible.</w:t>
      </w:r>
    </w:p>
    <w:p w14:paraId="112FE859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F15973" w14:textId="77777777" w:rsidR="00A17B4B" w:rsidRPr="00091407" w:rsidRDefault="008B588A" w:rsidP="00091407">
      <w:pPr>
        <w:ind w:left="112" w:right="54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In general,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 professional cover letter is:</w:t>
      </w:r>
    </w:p>
    <w:p w14:paraId="470176AE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32CC40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Formal and businesslike</w:t>
      </w:r>
    </w:p>
    <w:p w14:paraId="1DD28154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B83155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2.  Neat</w:t>
      </w:r>
    </w:p>
    <w:p w14:paraId="48495E19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ABC53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3.  Sh</w:t>
      </w:r>
      <w:r w:rsidRPr="00091407">
        <w:rPr>
          <w:rFonts w:asciiTheme="minorHAnsi" w:eastAsia="Arial" w:hAnsiTheme="minorHAnsi" w:cstheme="minorHAnsi"/>
          <w:sz w:val="22"/>
          <w:szCs w:val="22"/>
        </w:rPr>
        <w:t>ort (3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 4 para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raphs on one page)</w:t>
      </w:r>
    </w:p>
    <w:p w14:paraId="75B9AA8A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D06EFC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4.  Typed or computer generated</w:t>
      </w:r>
    </w:p>
    <w:p w14:paraId="4D3EA751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A5AC4F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Err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rless (spelling,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rammar,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unctuation)</w:t>
      </w:r>
    </w:p>
    <w:p w14:paraId="29D04365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B6345C" w14:textId="77777777" w:rsidR="00A17B4B" w:rsidRPr="00091407" w:rsidRDefault="008B588A" w:rsidP="00091407">
      <w:pPr>
        <w:ind w:left="832" w:right="12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6.</w:t>
      </w:r>
      <w:r w:rsidRPr="0009140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 good quality bond paper or in PDF form for electronic appli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ations, if able, ensuring that your format will remain </w:t>
      </w:r>
      <w:r w:rsidRPr="00091407">
        <w:rPr>
          <w:rFonts w:asciiTheme="minorHAnsi" w:eastAsia="Arial" w:hAnsiTheme="minorHAnsi" w:cstheme="minorHAnsi"/>
          <w:sz w:val="22"/>
          <w:szCs w:val="22"/>
        </w:rPr>
        <w:t>consistent</w:t>
      </w:r>
    </w:p>
    <w:p w14:paraId="2A038FE1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B37823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7.  Addressed to a specific person, whenever possible</w:t>
      </w:r>
    </w:p>
    <w:p w14:paraId="3114C8E8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56C3F3B" w14:textId="77777777" w:rsidR="00A17B4B" w:rsidRPr="00091407" w:rsidRDefault="008B588A" w:rsidP="00091407">
      <w:pPr>
        <w:ind w:left="112" w:right="65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Two basic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uses for 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ver letters:</w:t>
      </w:r>
    </w:p>
    <w:p w14:paraId="24C270D5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6F7046" w14:textId="77777777" w:rsidR="00A17B4B" w:rsidRPr="00091407" w:rsidRDefault="008B588A" w:rsidP="00091407">
      <w:pPr>
        <w:ind w:left="832" w:right="7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1. 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Letter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nqui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y -</w:t>
      </w:r>
      <w:r w:rsidRPr="0009140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z w:val="22"/>
          <w:szCs w:val="22"/>
        </w:rPr>
        <w:t>hen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erest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istrict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aw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re whether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opening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91407">
        <w:rPr>
          <w:rFonts w:asciiTheme="minorHAnsi" w:eastAsia="Arial" w:hAnsiTheme="minorHAnsi" w:cstheme="minorHAnsi"/>
          <w:sz w:val="22"/>
          <w:szCs w:val="22"/>
        </w:rPr>
        <w:t>xists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which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qualified. </w:t>
      </w:r>
      <w:r w:rsidRPr="0009140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Many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stricts and educational institutions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then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nterest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place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etter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(and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appli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ation) in their systems for future con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ideration when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openings arise.</w:t>
      </w:r>
    </w:p>
    <w:p w14:paraId="1832FF8E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82A10E" w14:textId="77777777" w:rsidR="00A17B4B" w:rsidRPr="00091407" w:rsidRDefault="008B588A" w:rsidP="00091407">
      <w:pPr>
        <w:ind w:left="832" w:right="125" w:hanging="360"/>
        <w:jc w:val="both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080" w:right="104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09140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Letter of 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pplication or Cover Letter- </w:t>
      </w:r>
      <w:r w:rsidRPr="00091407">
        <w:rPr>
          <w:rFonts w:asciiTheme="minorHAnsi" w:eastAsia="Arial" w:hAnsiTheme="minorHAnsi" w:cstheme="minorHAnsi"/>
          <w:sz w:val="22"/>
          <w:szCs w:val="22"/>
        </w:rPr>
        <w:t>when there is 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specific opening for which you are qualified and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wish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 apply.</w:t>
      </w:r>
    </w:p>
    <w:p w14:paraId="6969984F" w14:textId="77777777" w:rsidR="00A17B4B" w:rsidRPr="00091407" w:rsidRDefault="008B588A" w:rsidP="00091407">
      <w:pPr>
        <w:spacing w:before="7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lastRenderedPageBreak/>
        <w:t>COVER L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TTER CH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CKLIST</w:t>
      </w:r>
    </w:p>
    <w:p w14:paraId="13050337" w14:textId="77777777" w:rsidR="00A17B4B" w:rsidRPr="00091407" w:rsidRDefault="00A17B4B" w:rsidP="000914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5919C4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F3E444D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42CF1E7B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Five Sec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nd Revie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Give it the once-over; is your cover letter:</w:t>
      </w:r>
    </w:p>
    <w:p w14:paraId="1ED12CBA" w14:textId="77777777" w:rsidR="00A17B4B" w:rsidRPr="00091407" w:rsidRDefault="00A17B4B" w:rsidP="000914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9AD9F74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Free of ty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os and spelling errors?</w:t>
      </w:r>
    </w:p>
    <w:p w14:paraId="74CB14B5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E64F5A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Proofread by someone for grammatical and </w:t>
      </w:r>
      <w:r w:rsidRPr="00091407">
        <w:rPr>
          <w:rFonts w:asciiTheme="minorHAnsi" w:eastAsia="Arial" w:hAnsiTheme="minorHAnsi" w:cstheme="minorHAnsi"/>
          <w:sz w:val="22"/>
          <w:szCs w:val="22"/>
        </w:rPr>
        <w:t>punctuation errors?</w:t>
      </w:r>
    </w:p>
    <w:p w14:paraId="777F033D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EAC294E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Typed in the same font and on same color paper as your resume?</w:t>
      </w:r>
    </w:p>
    <w:p w14:paraId="0DB96FC7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E01E1FD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Organized and prioritized?</w:t>
      </w:r>
    </w:p>
    <w:p w14:paraId="49475F55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221111A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Full of acti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n verbs describing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xperience, skills, and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91407">
        <w:rPr>
          <w:rFonts w:asciiTheme="minorHAnsi" w:eastAsia="Arial" w:hAnsiTheme="minorHAnsi" w:cstheme="minorHAnsi"/>
          <w:sz w:val="22"/>
          <w:szCs w:val="22"/>
        </w:rPr>
        <w:t>nowle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ge?</w:t>
      </w:r>
    </w:p>
    <w:p w14:paraId="5999E863" w14:textId="77777777" w:rsidR="00A17B4B" w:rsidRPr="00091407" w:rsidRDefault="00A17B4B" w:rsidP="0009140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7504EC" w14:textId="77777777" w:rsidR="00A17B4B" w:rsidRPr="00091407" w:rsidRDefault="008B588A" w:rsidP="00091407">
      <w:pPr>
        <w:tabs>
          <w:tab w:val="left" w:pos="820"/>
        </w:tabs>
        <w:ind w:left="832" w:right="1789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z w:val="22"/>
          <w:szCs w:val="22"/>
        </w:rPr>
        <w:t>Specifically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addressing the per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on in charge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of hiring for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job, using a colon or comma after the person’s name?</w:t>
      </w:r>
    </w:p>
    <w:p w14:paraId="244A74E1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772967B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091407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Signed personally by you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 blue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 black ink?</w:t>
      </w:r>
    </w:p>
    <w:p w14:paraId="6203E19C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F2F5A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Fifteen Minute Revie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After further reflect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on, does your cover letter:</w:t>
      </w:r>
    </w:p>
    <w:p w14:paraId="08C65180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31427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 specifically the job tit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e for which you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 applying?</w:t>
      </w:r>
    </w:p>
    <w:p w14:paraId="6BCF9416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710D6D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 specifically how you found out about the job posting?</w:t>
      </w:r>
    </w:p>
    <w:p w14:paraId="2D1CC4C6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3B59FEB" w14:textId="77777777" w:rsidR="00A17B4B" w:rsidRPr="00091407" w:rsidRDefault="008B588A" w:rsidP="00091407">
      <w:pPr>
        <w:tabs>
          <w:tab w:val="left" w:pos="820"/>
        </w:tabs>
        <w:ind w:left="832" w:right="1070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z w:val="22"/>
          <w:szCs w:val="22"/>
        </w:rPr>
        <w:t>Specifically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address qualifi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ions listed in the job announcement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or list any qualifications you have if this is a letter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f inquiry?</w:t>
      </w:r>
    </w:p>
    <w:p w14:paraId="29C4D8DB" w14:textId="77777777" w:rsidR="00A17B4B" w:rsidRPr="00091407" w:rsidRDefault="008B588A" w:rsidP="00091407">
      <w:pPr>
        <w:tabs>
          <w:tab w:val="left" w:pos="820"/>
        </w:tabs>
        <w:spacing w:before="22"/>
        <w:ind w:left="832" w:right="1230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z w:val="22"/>
          <w:szCs w:val="22"/>
        </w:rPr>
        <w:t>Emphasize internship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, releva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 job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experience, relevant coursework, or professional society activities?</w:t>
      </w:r>
    </w:p>
    <w:p w14:paraId="7FC02544" w14:textId="77777777" w:rsidR="00A17B4B" w:rsidRPr="00091407" w:rsidRDefault="008B588A" w:rsidP="00091407">
      <w:pPr>
        <w:tabs>
          <w:tab w:val="left" w:pos="820"/>
        </w:tabs>
        <w:spacing w:before="23"/>
        <w:ind w:left="832" w:right="1844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z w:val="22"/>
          <w:szCs w:val="22"/>
        </w:rPr>
        <w:t>Show your enthusiasm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 wanting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position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 which you are appl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ng?</w:t>
      </w:r>
    </w:p>
    <w:p w14:paraId="0962AE7F" w14:textId="77777777" w:rsidR="00A17B4B" w:rsidRPr="00091407" w:rsidRDefault="008B588A" w:rsidP="00091407">
      <w:pPr>
        <w:spacing w:before="22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Stay away from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tat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ments such as “I feel”, “I think”, 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d “I believe”?</w:t>
      </w:r>
    </w:p>
    <w:p w14:paraId="29CCFD4E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1E5188" w14:textId="77777777" w:rsidR="00A17B4B" w:rsidRPr="00091407" w:rsidRDefault="008B588A" w:rsidP="00091407">
      <w:pPr>
        <w:tabs>
          <w:tab w:val="left" w:pos="820"/>
        </w:tabs>
        <w:ind w:left="832" w:right="1163" w:hanging="36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91407">
        <w:rPr>
          <w:rFonts w:asciiTheme="minorHAnsi" w:hAnsiTheme="minorHAnsi" w:cstheme="minorHAnsi"/>
          <w:sz w:val="22"/>
          <w:szCs w:val="22"/>
        </w:rPr>
        <w:tab/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escribe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our personal </w:t>
      </w:r>
      <w:r w:rsidRPr="00091407">
        <w:rPr>
          <w:rFonts w:asciiTheme="minorHAnsi" w:eastAsia="Arial" w:hAnsiTheme="minorHAnsi" w:cstheme="minorHAnsi"/>
          <w:sz w:val="22"/>
          <w:szCs w:val="22"/>
        </w:rPr>
        <w:t>attributes that would relate to company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culture or how you would fit in the organization?</w:t>
      </w:r>
    </w:p>
    <w:p w14:paraId="7E2AB115" w14:textId="77777777" w:rsidR="00A17B4B" w:rsidRPr="00091407" w:rsidRDefault="008B588A" w:rsidP="00091407">
      <w:pPr>
        <w:spacing w:before="22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Address any names of people who referred you?</w:t>
      </w:r>
    </w:p>
    <w:p w14:paraId="46D87B4C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FEF86F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ave the appropriate nu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ber of paragraphs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(3-5)?</w:t>
      </w:r>
    </w:p>
    <w:p w14:paraId="458DB4C2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5C48D2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 interest in scheduling an 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terview with a company </w:t>
      </w:r>
      <w:r w:rsidRPr="00091407">
        <w:rPr>
          <w:rFonts w:asciiTheme="minorHAnsi" w:eastAsia="Arial" w:hAnsiTheme="minorHAnsi" w:cstheme="minorHAnsi"/>
          <w:sz w:val="22"/>
          <w:szCs w:val="22"/>
        </w:rPr>
        <w:t>representative?</w:t>
      </w:r>
    </w:p>
    <w:p w14:paraId="37629208" w14:textId="77777777" w:rsidR="00A17B4B" w:rsidRPr="00091407" w:rsidRDefault="00A17B4B" w:rsidP="000914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890C67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Provide your contact 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nform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tion, i.e., phone and email?</w:t>
      </w:r>
    </w:p>
    <w:p w14:paraId="33ADC0E8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CE56EE" w14:textId="77777777" w:rsidR="00A17B4B" w:rsidRPr="00091407" w:rsidRDefault="008B588A" w:rsidP="00091407">
      <w:pPr>
        <w:ind w:left="472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080" w:right="1720" w:bottom="280" w:left="1040" w:header="0" w:footer="820" w:gutter="0"/>
          <w:cols w:space="720"/>
        </w:sectPr>
      </w:pPr>
      <w:r w:rsidRPr="00091407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91407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Thank the employer for his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91407">
        <w:rPr>
          <w:rFonts w:asciiTheme="minorHAnsi" w:eastAsia="Arial" w:hAnsiTheme="minorHAnsi" w:cstheme="minorHAnsi"/>
          <w:sz w:val="22"/>
          <w:szCs w:val="22"/>
        </w:rPr>
        <w:t>her 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me and consideration.</w:t>
      </w:r>
    </w:p>
    <w:p w14:paraId="25E9A95A" w14:textId="77777777" w:rsidR="00A17B4B" w:rsidRPr="00091407" w:rsidRDefault="00A17B4B" w:rsidP="000914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12A0B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5AC36BE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Street</w:t>
      </w:r>
    </w:p>
    <w:p w14:paraId="2ABCDB96" w14:textId="77777777" w:rsidR="00A17B4B" w:rsidRPr="00091407" w:rsidRDefault="008B588A" w:rsidP="00091407">
      <w:pPr>
        <w:ind w:left="112" w:right="-5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City,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State,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Zip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Code</w:t>
      </w:r>
    </w:p>
    <w:p w14:paraId="2A40C4B0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1C65A7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Date</w:t>
      </w:r>
    </w:p>
    <w:p w14:paraId="01889E56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position w:val="-1"/>
          <w:sz w:val="22"/>
          <w:szCs w:val="22"/>
        </w:rPr>
        <w:t>[3</w:t>
      </w:r>
      <w:r w:rsidRPr="0009140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position w:val="-1"/>
          <w:sz w:val="22"/>
          <w:szCs w:val="22"/>
        </w:rPr>
        <w:t>spaces]</w:t>
      </w:r>
    </w:p>
    <w:p w14:paraId="712EF153" w14:textId="77777777" w:rsidR="00A17B4B" w:rsidRPr="00091407" w:rsidRDefault="008B588A" w:rsidP="00091407">
      <w:pPr>
        <w:spacing w:before="71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080" w:right="1720" w:bottom="280" w:left="1040" w:header="0" w:footer="820" w:gutter="0"/>
          <w:cols w:num="2" w:space="720" w:equalWidth="0">
            <w:col w:w="2143" w:space="375"/>
            <w:col w:w="6962"/>
          </w:cols>
        </w:sectPr>
      </w:pPr>
      <w:r w:rsidRPr="00091407">
        <w:rPr>
          <w:rFonts w:asciiTheme="minorHAnsi" w:hAnsiTheme="minorHAnsi" w:cstheme="minorHAnsi"/>
          <w:sz w:val="22"/>
          <w:szCs w:val="22"/>
        </w:rPr>
        <w:br w:type="column"/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Cover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Lett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r/Letter</w:t>
      </w:r>
      <w:r w:rsidRPr="00091407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Application</w:t>
      </w:r>
      <w:r w:rsidRPr="0009140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Sample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out</w:t>
      </w:r>
    </w:p>
    <w:p w14:paraId="30ED042D" w14:textId="77777777" w:rsidR="00A17B4B" w:rsidRPr="00091407" w:rsidRDefault="00A17B4B" w:rsidP="000914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C5FD81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99AF875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93A7BFF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23B390CC" w14:textId="77777777" w:rsidR="00A17B4B" w:rsidRPr="00091407" w:rsidRDefault="008B588A" w:rsidP="00091407">
      <w:pPr>
        <w:spacing w:before="31"/>
        <w:ind w:left="112" w:right="7508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Name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z w:val="22"/>
          <w:szCs w:val="22"/>
        </w:rPr>
        <w:t>ividual Title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Indi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idual Name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</w:t>
      </w:r>
    </w:p>
    <w:p w14:paraId="3AC6AD90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Street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Address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Box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mber</w:t>
      </w:r>
    </w:p>
    <w:p w14:paraId="72FD43C7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City,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State,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Zip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Code</w:t>
      </w:r>
    </w:p>
    <w:p w14:paraId="791E1AA8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</w:t>
      </w:r>
    </w:p>
    <w:p w14:paraId="12F1987E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973DE2F" w14:textId="77777777" w:rsidR="00A17B4B" w:rsidRPr="00091407" w:rsidRDefault="008B588A" w:rsidP="00091407">
      <w:pPr>
        <w:ind w:left="112" w:right="550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Dear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Mr.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 xml:space="preserve">s./Dr. </w:t>
      </w:r>
      <w:r w:rsidRPr="00091407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                               </w:t>
      </w:r>
      <w:r w:rsidRPr="00091407">
        <w:rPr>
          <w:rFonts w:asciiTheme="minorHAnsi" w:eastAsia="Arial" w:hAnsiTheme="minorHAnsi" w:cstheme="minorHAnsi"/>
          <w:spacing w:val="56"/>
          <w:sz w:val="22"/>
          <w:szCs w:val="22"/>
          <w:u w:val="single" w:color="000000"/>
        </w:rPr>
        <w:t xml:space="preserve"> </w:t>
      </w:r>
      <w:r w:rsidRPr="00091407">
        <w:rPr>
          <w:rFonts w:asciiTheme="minorHAnsi" w:eastAsia="Arial" w:hAnsiTheme="minorHAnsi" w:cstheme="minorHAnsi"/>
          <w:spacing w:val="-6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: 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</w:t>
      </w:r>
    </w:p>
    <w:p w14:paraId="4D1F84B2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326F6A" w14:textId="77777777" w:rsidR="00A17B4B" w:rsidRPr="00091407" w:rsidRDefault="008B588A" w:rsidP="00091407">
      <w:pPr>
        <w:ind w:left="112" w:right="95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Opening</w:t>
      </w:r>
      <w:r w:rsidRPr="0009140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ragraph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ract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attenti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n.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Clearly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reason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writing,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naming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position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ype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which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applying.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Identify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ard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opening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ow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employer’s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name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was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obtai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ed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(i.e.,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Services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Center informed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Professor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Smith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Tech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olo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Department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 Western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shington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University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recommended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at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 contact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you.)</w:t>
      </w:r>
    </w:p>
    <w:p w14:paraId="22E90BAD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</w:t>
      </w:r>
    </w:p>
    <w:p w14:paraId="6171C157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4130A1C" w14:textId="77777777" w:rsidR="00A17B4B" w:rsidRPr="00091407" w:rsidRDefault="008B588A" w:rsidP="00091407">
      <w:pPr>
        <w:ind w:left="112" w:right="919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Second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Paragraph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reason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writing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particular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employer.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Spec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fy concrete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sons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desire.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Highlight: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z w:val="22"/>
          <w:szCs w:val="22"/>
        </w:rPr>
        <w:t>;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goals; and/or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education,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experiences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qualific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tions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support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capaci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y 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succeed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this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organization.)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“Sh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Stuff</w:t>
      </w:r>
      <w:r w:rsidRPr="00091407">
        <w:rPr>
          <w:rFonts w:asciiTheme="minorHAnsi" w:eastAsia="Arial" w:hAnsiTheme="minorHAnsi" w:cstheme="minorHAnsi"/>
          <w:b/>
          <w:spacing w:val="-1"/>
          <w:sz w:val="22"/>
          <w:szCs w:val="22"/>
        </w:rPr>
        <w:t>!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Descri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hat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ou can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empl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rather</w:t>
      </w:r>
      <w:r w:rsidRPr="0009140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th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what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empl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09140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Signific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nt accomplis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hm</w:t>
      </w:r>
      <w:r w:rsidRPr="00091407">
        <w:rPr>
          <w:rFonts w:asciiTheme="minorHAnsi" w:eastAsia="Arial" w:hAnsiTheme="minorHAnsi" w:cstheme="minorHAnsi"/>
          <w:sz w:val="22"/>
          <w:szCs w:val="22"/>
        </w:rPr>
        <w:t>ents</w:t>
      </w:r>
      <w:r w:rsidRPr="00091407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can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noted,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but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resume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should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rep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ated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any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more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an absolutely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ecessary.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Basically,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emphasizing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key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qualificat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ons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-- sel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g yourself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--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elaborating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background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areas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which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attract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specific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er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field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j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want.</w:t>
      </w:r>
    </w:p>
    <w:p w14:paraId="4977B667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</w:t>
      </w:r>
    </w:p>
    <w:p w14:paraId="109D6C48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24FB7FD" w14:textId="77777777" w:rsidR="00A17B4B" w:rsidRPr="00091407" w:rsidRDefault="008B588A" w:rsidP="00091407">
      <w:pPr>
        <w:ind w:left="112" w:right="866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Closing</w:t>
      </w:r>
      <w:r w:rsidRPr="0009140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Paragraph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Restate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interest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by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indicating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availability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perso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al interview.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Either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suggest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time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willingness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at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convenience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 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individ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al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employer.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rong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note.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ndicate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su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091407">
        <w:rPr>
          <w:rFonts w:asciiTheme="minorHAnsi" w:eastAsia="Arial" w:hAnsiTheme="minorHAnsi" w:cstheme="minorHAnsi"/>
          <w:sz w:val="22"/>
          <w:szCs w:val="22"/>
        </w:rPr>
        <w:t>nclosed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(a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d your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placement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file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been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forwarded-if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appr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priate).</w:t>
      </w:r>
    </w:p>
    <w:p w14:paraId="4752105E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</w:t>
      </w:r>
    </w:p>
    <w:p w14:paraId="324ACD7A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B99E4E" w14:textId="77777777" w:rsidR="00A17B4B" w:rsidRPr="00091407" w:rsidRDefault="008B588A" w:rsidP="00091407">
      <w:pPr>
        <w:ind w:left="112" w:right="7765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Sincerely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urs, [3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spaces] (Signature)</w:t>
      </w:r>
    </w:p>
    <w:p w14:paraId="3DFB0023" w14:textId="77777777" w:rsidR="00A17B4B" w:rsidRPr="00091407" w:rsidRDefault="00A17B4B" w:rsidP="0009140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410479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65573EC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74CCFAB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08C7B009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Full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Name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Typed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or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use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digital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signa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ure</w:t>
      </w:r>
    </w:p>
    <w:p w14:paraId="6FB905BC" w14:textId="77777777" w:rsidR="00A17B4B" w:rsidRPr="00091407" w:rsidRDefault="008B588A" w:rsidP="00091407">
      <w:pPr>
        <w:ind w:left="112" w:right="8117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type w:val="continuous"/>
          <w:pgSz w:w="12240" w:h="15840"/>
          <w:pgMar w:top="1480" w:right="1720" w:bottom="280" w:left="1040" w:header="720" w:footer="7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[1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space] Enclosure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)</w:t>
      </w:r>
    </w:p>
    <w:p w14:paraId="281DED8B" w14:textId="77777777" w:rsidR="00A17B4B" w:rsidRPr="00091407" w:rsidRDefault="008B588A" w:rsidP="00091407">
      <w:pPr>
        <w:spacing w:before="50"/>
        <w:ind w:left="948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lastRenderedPageBreak/>
        <w:t>Sample Job Description followed by Targeted Letter</w:t>
      </w:r>
    </w:p>
    <w:p w14:paraId="1F2EA4DF" w14:textId="77777777" w:rsidR="00A17B4B" w:rsidRPr="00091407" w:rsidRDefault="00A17B4B" w:rsidP="000914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77BB67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1B5D47B2" w14:textId="77777777" w:rsidR="00A17B4B" w:rsidRPr="00091407" w:rsidRDefault="008B588A" w:rsidP="00091407">
      <w:pPr>
        <w:ind w:left="112" w:right="2325" w:firstLine="231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ISSAQU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OOL</w:t>
      </w:r>
      <w:r w:rsidRPr="00091407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DISTRICT</w:t>
      </w:r>
      <w:r w:rsidRPr="0009140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CRI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TION TITLE</w:t>
      </w:r>
      <w:r w:rsidRPr="00091407">
        <w:rPr>
          <w:rFonts w:asciiTheme="minorHAnsi" w:eastAsia="Arial" w:hAnsiTheme="minorHAnsi" w:cstheme="minorHAnsi"/>
          <w:sz w:val="22"/>
          <w:szCs w:val="22"/>
        </w:rPr>
        <w:t>: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GU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091407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TE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CHER</w:t>
      </w:r>
    </w:p>
    <w:p w14:paraId="64943301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REPORTS</w:t>
      </w:r>
      <w:r w:rsidRPr="0009140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TO:</w:t>
      </w:r>
      <w:r w:rsidRPr="0009140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Buildi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Principal</w:t>
      </w:r>
    </w:p>
    <w:p w14:paraId="2475A82C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0C16EA9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BILITIES:</w:t>
      </w:r>
    </w:p>
    <w:p w14:paraId="27BF1898" w14:textId="77777777" w:rsidR="00A17B4B" w:rsidRPr="00091407" w:rsidRDefault="008B588A" w:rsidP="00091407">
      <w:pPr>
        <w:spacing w:before="2"/>
        <w:ind w:left="112" w:right="361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Provide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instruction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igh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ore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area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bjects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ur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ging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flexible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cri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ical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thinking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 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communication</w:t>
      </w:r>
      <w:r w:rsidRPr="00091407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skills.</w:t>
      </w:r>
    </w:p>
    <w:p w14:paraId="691F58D5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Kindle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excitement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about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orporating</w:t>
      </w:r>
      <w:r w:rsidRPr="0009140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manipulative,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projects,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imulation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ames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729FC682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research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ojects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z w:val="22"/>
          <w:szCs w:val="22"/>
        </w:rPr>
        <w:t>truction.</w:t>
      </w:r>
    </w:p>
    <w:p w14:paraId="768F4EFA" w14:textId="77777777" w:rsidR="00A17B4B" w:rsidRPr="00091407" w:rsidRDefault="008B588A" w:rsidP="00091407">
      <w:pPr>
        <w:ind w:left="112" w:right="578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Develop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collaboration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rdependent</w:t>
      </w:r>
      <w:r w:rsidRPr="0009140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success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gh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peer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coaching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cooperative learning.</w:t>
      </w:r>
    </w:p>
    <w:p w14:paraId="72D5C06F" w14:textId="77777777" w:rsidR="00A17B4B" w:rsidRPr="00091407" w:rsidRDefault="008B588A" w:rsidP="00091407">
      <w:pPr>
        <w:ind w:left="112" w:right="823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Effectively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diagnose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udent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process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diffic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lti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s.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Provide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evaluative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feedback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 students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cluding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presc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ibing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ways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maintain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progress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eastAsia="Arial" w:hAnsiTheme="minorHAnsi" w:cstheme="minorHAnsi"/>
          <w:sz w:val="22"/>
          <w:szCs w:val="22"/>
        </w:rPr>
        <w:t>erco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difficulti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D4446A8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Ensure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caring,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safe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environment.</w:t>
      </w:r>
    </w:p>
    <w:p w14:paraId="0F5756E7" w14:textId="77777777" w:rsidR="00A17B4B" w:rsidRPr="00091407" w:rsidRDefault="008B588A" w:rsidP="00091407">
      <w:pPr>
        <w:ind w:left="112" w:right="67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Encourage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provide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structu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ongoi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g,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meaningful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nvolvem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nt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parents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nity member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classr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091407">
        <w:rPr>
          <w:rFonts w:asciiTheme="minorHAnsi" w:eastAsia="Arial" w:hAnsiTheme="minorHAnsi" w:cstheme="minorHAnsi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school.</w:t>
      </w:r>
    </w:p>
    <w:p w14:paraId="24AD946A" w14:textId="77777777" w:rsidR="00A17B4B" w:rsidRPr="00091407" w:rsidRDefault="008B588A" w:rsidP="00091407">
      <w:pPr>
        <w:ind w:left="112" w:right="128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Demonstr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te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positive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elationship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skills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dents,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dist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091407">
        <w:rPr>
          <w:rFonts w:asciiTheme="minorHAnsi" w:eastAsia="Arial" w:hAnsiTheme="minorHAnsi" w:cstheme="minorHAnsi"/>
          <w:sz w:val="22"/>
          <w:szCs w:val="22"/>
        </w:rPr>
        <w:t>ct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staff, maintaining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oing 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open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mmunication.</w:t>
      </w:r>
    </w:p>
    <w:p w14:paraId="32237EB3" w14:textId="77777777" w:rsidR="00A17B4B" w:rsidRPr="00091407" w:rsidRDefault="008B588A" w:rsidP="00091407">
      <w:pPr>
        <w:spacing w:before="2"/>
        <w:ind w:left="112" w:right="117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Have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clear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well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maintained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classroom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routines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oced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res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signed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minimize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disr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ption 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max</w:t>
      </w:r>
      <w:r w:rsidRPr="0009140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mize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student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task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time.</w:t>
      </w:r>
    </w:p>
    <w:p w14:paraId="16C06ADA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Maintain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ongoing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open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communication</w:t>
      </w:r>
      <w:r w:rsidRPr="0009140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parents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community.</w:t>
      </w:r>
    </w:p>
    <w:p w14:paraId="6ECFEE28" w14:textId="77777777" w:rsidR="00A17B4B" w:rsidRPr="00091407" w:rsidRDefault="008B588A" w:rsidP="00091407">
      <w:pPr>
        <w:ind w:left="112" w:right="727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eastAsia="Arial" w:hAnsiTheme="minorHAnsi" w:cstheme="minorHAnsi"/>
          <w:sz w:val="22"/>
          <w:szCs w:val="22"/>
        </w:rPr>
        <w:t>eratively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productively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member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 plan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ing,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pporting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providing instructio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F060E1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 Use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technology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provide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challe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ging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ion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stud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nts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all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rning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levels.</w:t>
      </w:r>
    </w:p>
    <w:p w14:paraId="55C16464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Perform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her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instruction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related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z w:val="22"/>
          <w:szCs w:val="22"/>
        </w:rPr>
        <w:t>tivities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ssigned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by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building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principal.</w:t>
      </w:r>
    </w:p>
    <w:p w14:paraId="77352332" w14:textId="77777777" w:rsidR="00A17B4B" w:rsidRPr="00091407" w:rsidRDefault="00A17B4B" w:rsidP="0009140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C943152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b/>
          <w:sz w:val="22"/>
          <w:szCs w:val="22"/>
        </w:rPr>
        <w:t>QUALIF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b/>
          <w:sz w:val="22"/>
          <w:szCs w:val="22"/>
        </w:rPr>
        <w:t>TIONS:</w:t>
      </w:r>
    </w:p>
    <w:p w14:paraId="6C34EFE0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Valid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Washington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teaching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endorsement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Lang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age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Arts.</w:t>
      </w:r>
    </w:p>
    <w:p w14:paraId="45E36374" w14:textId="77777777" w:rsidR="00A17B4B" w:rsidRPr="00091407" w:rsidRDefault="008B588A" w:rsidP="00091407">
      <w:pPr>
        <w:spacing w:before="5"/>
        <w:ind w:left="292" w:right="123" w:hanging="18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 Recent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coursework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curriculum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instruc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strategies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relevant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high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91407">
        <w:rPr>
          <w:rFonts w:asciiTheme="minorHAnsi" w:eastAsia="Arial" w:hAnsiTheme="minorHAnsi" w:cstheme="minorHAnsi"/>
          <w:sz w:val="22"/>
          <w:szCs w:val="22"/>
        </w:rPr>
        <w:t>e.g.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curriculum integration,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writing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acr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ss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iculum,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teaching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thinking,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learn,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coop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rative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learning).</w:t>
      </w:r>
    </w:p>
    <w:p w14:paraId="3F6B3561" w14:textId="77777777" w:rsidR="00A17B4B" w:rsidRPr="00091407" w:rsidRDefault="008B588A" w:rsidP="00091407">
      <w:pPr>
        <w:ind w:left="292" w:right="247" w:hanging="18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Evidence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ssful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teaching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experience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effective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middle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school/high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school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ge students.</w:t>
      </w:r>
    </w:p>
    <w:p w14:paraId="0EEB94B8" w14:textId="77777777" w:rsidR="00A17B4B" w:rsidRPr="00091407" w:rsidRDefault="008B588A" w:rsidP="00091407">
      <w:pPr>
        <w:ind w:left="292" w:right="774" w:hanging="18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Ability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ate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vision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middle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ool/high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z w:val="22"/>
          <w:szCs w:val="22"/>
        </w:rPr>
        <w:t>ool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education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how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it is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 classroom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sch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ol.</w:t>
      </w:r>
    </w:p>
    <w:p w14:paraId="7EB51F72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 Evidence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succ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ss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functioning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cooperatively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product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z w:val="22"/>
          <w:szCs w:val="22"/>
        </w:rPr>
        <w:t>vely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b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with</w:t>
      </w:r>
    </w:p>
    <w:p w14:paraId="058458FF" w14:textId="77777777" w:rsidR="00A17B4B" w:rsidRPr="00091407" w:rsidRDefault="008B588A" w:rsidP="00091407">
      <w:pPr>
        <w:ind w:left="256" w:right="11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demonstrated</w:t>
      </w:r>
      <w:r w:rsidRPr="0009140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skill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mmunication,</w:t>
      </w:r>
      <w:r w:rsidRPr="0009140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problem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solving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collaborative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decision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w w:val="99"/>
          <w:sz w:val="22"/>
          <w:szCs w:val="22"/>
        </w:rPr>
        <w:t>king.</w:t>
      </w:r>
    </w:p>
    <w:p w14:paraId="4156D66D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Commitm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nt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contin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eastAsia="Arial" w:hAnsiTheme="minorHAnsi" w:cstheme="minorHAnsi"/>
          <w:sz w:val="22"/>
          <w:szCs w:val="22"/>
        </w:rPr>
        <w:t>ed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person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profession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l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grow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h.</w:t>
      </w:r>
    </w:p>
    <w:p w14:paraId="3B6CD862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sense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humor,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enthusiasm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for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life,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desire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ability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as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eastAsia="Arial" w:hAnsiTheme="minorHAnsi" w:cstheme="minorHAnsi"/>
          <w:sz w:val="22"/>
          <w:szCs w:val="22"/>
        </w:rPr>
        <w:t>ber.</w:t>
      </w:r>
    </w:p>
    <w:p w14:paraId="59B5F7B3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Evidence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ability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willingness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utilize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eastAsia="Arial" w:hAnsiTheme="minorHAnsi" w:cstheme="minorHAnsi"/>
          <w:sz w:val="22"/>
          <w:szCs w:val="22"/>
        </w:rPr>
        <w:t>ent</w:t>
      </w:r>
      <w:r w:rsidRPr="0009140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volunt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z w:val="22"/>
          <w:szCs w:val="22"/>
        </w:rPr>
        <w:t>ers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s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ructional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cess.</w:t>
      </w:r>
    </w:p>
    <w:p w14:paraId="34EC6E89" w14:textId="77777777" w:rsidR="00A17B4B" w:rsidRPr="00091407" w:rsidRDefault="008B588A" w:rsidP="00091407">
      <w:pPr>
        <w:spacing w:before="5"/>
        <w:ind w:left="292" w:right="309" w:hanging="180"/>
        <w:rPr>
          <w:rFonts w:asciiTheme="minorHAnsi" w:eastAsia="Arial" w:hAnsiTheme="minorHAnsi" w:cstheme="minorHAnsi"/>
          <w:sz w:val="22"/>
          <w:szCs w:val="22"/>
        </w:r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Willingness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work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h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building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team</w:t>
      </w:r>
      <w:r w:rsidRPr="0009140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developme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91407">
        <w:rPr>
          <w:rFonts w:asciiTheme="minorHAnsi" w:eastAsia="Arial" w:hAnsiTheme="minorHAnsi" w:cstheme="minorHAnsi"/>
          <w:sz w:val="22"/>
          <w:szCs w:val="22"/>
        </w:rPr>
        <w:t>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implementation</w:t>
      </w:r>
      <w:r w:rsidRPr="0009140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of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building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eastAsia="Arial" w:hAnsiTheme="minorHAnsi" w:cstheme="minorHAnsi"/>
          <w:sz w:val="22"/>
          <w:szCs w:val="22"/>
        </w:rPr>
        <w:t>als, budget,</w:t>
      </w:r>
      <w:r w:rsidRPr="0009140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curriculum</w:t>
      </w:r>
      <w:r w:rsidRPr="0009140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and</w:t>
      </w:r>
      <w:r w:rsidRPr="0009140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behavior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ma</w:t>
      </w:r>
      <w:r w:rsidRPr="0009140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eastAsia="Arial" w:hAnsiTheme="minorHAnsi" w:cstheme="minorHAnsi"/>
          <w:sz w:val="22"/>
          <w:szCs w:val="22"/>
        </w:rPr>
        <w:t>agement.</w:t>
      </w:r>
    </w:p>
    <w:p w14:paraId="6D5955CF" w14:textId="77777777" w:rsidR="00A17B4B" w:rsidRPr="00091407" w:rsidRDefault="008B588A" w:rsidP="00091407">
      <w:pPr>
        <w:ind w:left="112"/>
        <w:rPr>
          <w:rFonts w:asciiTheme="minorHAnsi" w:eastAsia="Arial" w:hAnsiTheme="minorHAnsi" w:cstheme="minorHAnsi"/>
          <w:sz w:val="22"/>
          <w:szCs w:val="22"/>
        </w:rPr>
        <w:sectPr w:rsidR="00A17B4B" w:rsidRPr="00091407">
          <w:pgSz w:w="12240" w:h="15840"/>
          <w:pgMar w:top="1100" w:right="1100" w:bottom="280" w:left="1040" w:header="0" w:footer="820" w:gutter="0"/>
          <w:cols w:space="720"/>
        </w:sectPr>
      </w:pPr>
      <w:r w:rsidRPr="00091407">
        <w:rPr>
          <w:rFonts w:asciiTheme="minorHAnsi" w:eastAsia="Arial" w:hAnsiTheme="minorHAnsi" w:cstheme="minorHAnsi"/>
          <w:sz w:val="22"/>
          <w:szCs w:val="22"/>
        </w:rPr>
        <w:t>•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Willingness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to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integra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eastAsia="Arial" w:hAnsiTheme="minorHAnsi" w:cstheme="minorHAnsi"/>
          <w:sz w:val="22"/>
          <w:szCs w:val="22"/>
        </w:rPr>
        <w:t>e</w:t>
      </w:r>
      <w:r w:rsidRPr="0009140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technolo</w:t>
      </w:r>
      <w:r w:rsidRPr="0009140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eastAsia="Arial" w:hAnsiTheme="minorHAnsi" w:cstheme="minorHAnsi"/>
          <w:sz w:val="22"/>
          <w:szCs w:val="22"/>
        </w:rPr>
        <w:t>y</w:t>
      </w:r>
      <w:r w:rsidRPr="0009140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in</w:t>
      </w:r>
      <w:r w:rsidRPr="0009140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the</w:t>
      </w:r>
      <w:r w:rsidRPr="0009140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learning</w:t>
      </w:r>
      <w:r w:rsidRPr="0009140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eastAsia="Arial" w:hAnsiTheme="minorHAnsi" w:cstheme="minorHAnsi"/>
          <w:sz w:val="22"/>
          <w:szCs w:val="22"/>
        </w:rPr>
        <w:t>process</w:t>
      </w:r>
    </w:p>
    <w:p w14:paraId="173DD073" w14:textId="77777777" w:rsidR="00A17B4B" w:rsidRPr="00091407" w:rsidRDefault="008B588A" w:rsidP="00091407">
      <w:pPr>
        <w:spacing w:before="69"/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lastRenderedPageBreak/>
        <w:t>1600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Main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reet</w:t>
      </w:r>
    </w:p>
    <w:p w14:paraId="39729522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Everett,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98208</w:t>
      </w:r>
    </w:p>
    <w:p w14:paraId="7BD00C85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77D3BFB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Current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Date</w:t>
      </w:r>
    </w:p>
    <w:p w14:paraId="1A72FB28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819E175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Jane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ith</w:t>
      </w:r>
    </w:p>
    <w:p w14:paraId="23EB1AA0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Executive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Director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Personnel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Services</w:t>
      </w:r>
    </w:p>
    <w:p w14:paraId="0D692CCB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Issaquah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District</w:t>
      </w:r>
    </w:p>
    <w:p w14:paraId="16E811DC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565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NW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Hol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Street</w:t>
      </w:r>
    </w:p>
    <w:p w14:paraId="6001DB8B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Issaquah,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WA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98027</w:t>
      </w:r>
    </w:p>
    <w:p w14:paraId="42504D4C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DB2225F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Dear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Dr.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mith:</w:t>
      </w:r>
    </w:p>
    <w:p w14:paraId="55DD4E1C" w14:textId="77777777" w:rsidR="00A17B4B" w:rsidRPr="00091407" w:rsidRDefault="00A17B4B" w:rsidP="000914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0A5979" w14:textId="77777777" w:rsidR="00A17B4B" w:rsidRPr="00091407" w:rsidRDefault="008B588A" w:rsidP="00091407">
      <w:pPr>
        <w:ind w:left="112" w:right="139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This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lication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j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b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nu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ber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20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1407">
        <w:rPr>
          <w:rFonts w:asciiTheme="minorHAnsi" w:hAnsiTheme="minorHAnsi" w:cstheme="minorHAnsi"/>
          <w:sz w:val="22"/>
          <w:szCs w:val="22"/>
        </w:rPr>
        <w:t>6-2,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Lan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Arts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r.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re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graduate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from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est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rn Washington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Universit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ters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ng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endorse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English-Language</w:t>
      </w:r>
      <w:r w:rsidRPr="0009140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Arts.</w:t>
      </w:r>
      <w:r w:rsidRPr="0009140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am working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endorsement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plan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that co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eted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by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hAnsiTheme="minorHAnsi" w:cstheme="minorHAnsi"/>
          <w:sz w:val="22"/>
          <w:szCs w:val="22"/>
        </w:rPr>
        <w:t>ece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er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this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ear.</w:t>
      </w:r>
      <w:r w:rsidRPr="0009140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ili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 bui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positive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relationships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ith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peers,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variety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rec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nt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coursework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</w:p>
    <w:p w14:paraId="76172D80" w14:textId="77777777" w:rsidR="00A17B4B" w:rsidRPr="00091407" w:rsidRDefault="008B588A" w:rsidP="00091407">
      <w:pPr>
        <w:ind w:left="112" w:right="77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curriculum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instruction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integration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writi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across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curricula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ll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le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great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asset 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Issaquah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rict.</w:t>
      </w:r>
    </w:p>
    <w:p w14:paraId="723990B1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570C69F" w14:textId="77777777" w:rsidR="00A17B4B" w:rsidRPr="00091407" w:rsidRDefault="008B588A" w:rsidP="00091407">
      <w:pPr>
        <w:ind w:left="112" w:right="78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During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plac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ment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at Ingraham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High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Seattle, 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learned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applied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broad range 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strategies.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le,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constructed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lesson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plans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 xml:space="preserve">y </w:t>
      </w:r>
      <w:r w:rsidRPr="00091407">
        <w:rPr>
          <w:rFonts w:asciiTheme="minorHAnsi" w:hAnsiTheme="minorHAnsi" w:cstheme="minorHAnsi"/>
          <w:sz w:val="22"/>
          <w:szCs w:val="22"/>
        </w:rPr>
        <w:t>first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consulting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m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Core Standards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clear objectives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goals.</w:t>
      </w:r>
      <w:r w:rsidRPr="00091407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Every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nt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enriched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differentiating lessons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les,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IEPs,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504s,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fted/talented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abilities,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well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cultural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socio-econo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ic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needs.</w:t>
      </w:r>
      <w:r w:rsidRPr="0009140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 incorporated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parent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volunteers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into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classroom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activities whenever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possible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tegrated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technol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gage learners.</w:t>
      </w:r>
      <w:r w:rsidRPr="00091407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mple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1407">
        <w:rPr>
          <w:rFonts w:asciiTheme="minorHAnsi" w:hAnsiTheme="minorHAnsi" w:cstheme="minorHAnsi"/>
          <w:sz w:val="22"/>
          <w:szCs w:val="22"/>
        </w:rPr>
        <w:t>ari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ty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assessments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ensure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dence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success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1407">
        <w:rPr>
          <w:rFonts w:asciiTheme="minorHAnsi" w:hAnsiTheme="minorHAnsi" w:cstheme="minorHAnsi"/>
          <w:sz w:val="22"/>
          <w:szCs w:val="22"/>
        </w:rPr>
        <w:t>ul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throughout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each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unit. </w:t>
      </w:r>
      <w:r w:rsidRPr="00091407">
        <w:rPr>
          <w:rFonts w:asciiTheme="minorHAnsi" w:hAnsiTheme="minorHAnsi" w:cstheme="minorHAnsi"/>
          <w:sz w:val="22"/>
          <w:szCs w:val="22"/>
        </w:rPr>
        <w:t>Above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all, 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encouraged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assume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very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active respo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sib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1407">
        <w:rPr>
          <w:rFonts w:asciiTheme="minorHAnsi" w:hAnsiTheme="minorHAnsi" w:cstheme="minorHAnsi"/>
          <w:sz w:val="22"/>
          <w:szCs w:val="22"/>
        </w:rPr>
        <w:t>li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eir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091407">
        <w:rPr>
          <w:rFonts w:asciiTheme="minorHAnsi" w:hAnsiTheme="minorHAnsi" w:cstheme="minorHAnsi"/>
          <w:sz w:val="22"/>
          <w:szCs w:val="22"/>
        </w:rPr>
        <w:t>wn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learning.</w:t>
      </w:r>
      <w:r w:rsidRPr="00091407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udents enthusiastica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ly</w:t>
      </w:r>
      <w:r w:rsidRPr="0009140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ade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stra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egic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choices,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reflected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their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rning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processes,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collaborated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often,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sub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itted constant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inp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t.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Eve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knew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what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ning,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were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it, and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how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it applied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world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ond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classroo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.</w:t>
      </w:r>
    </w:p>
    <w:p w14:paraId="72808006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6BC6436" w14:textId="77777777" w:rsidR="00A17B4B" w:rsidRPr="00091407" w:rsidRDefault="008B588A" w:rsidP="00091407">
      <w:pPr>
        <w:ind w:left="112" w:right="393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part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of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practica experienc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s,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also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he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oppo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tuni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work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091407">
        <w:rPr>
          <w:rFonts w:asciiTheme="minorHAnsi" w:hAnsiTheme="minorHAnsi" w:cstheme="minorHAnsi"/>
          <w:sz w:val="22"/>
          <w:szCs w:val="22"/>
        </w:rPr>
        <w:t>sely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h depar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ental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building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wide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teams.</w:t>
      </w:r>
      <w:r w:rsidRPr="0009140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teacher,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col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aborated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colleagues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develop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goals that were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followed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ainder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ear.</w:t>
      </w:r>
      <w:r w:rsidRPr="0009140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also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actively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participated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extra-curricular activities 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volunteered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1407">
        <w:rPr>
          <w:rFonts w:asciiTheme="minorHAnsi" w:hAnsiTheme="minorHAnsi" w:cstheme="minorHAnsi"/>
          <w:sz w:val="22"/>
          <w:szCs w:val="22"/>
        </w:rPr>
        <w:t>or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extra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duti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onstrating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usiasm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true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desire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part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1407">
        <w:rPr>
          <w:rFonts w:asciiTheme="minorHAnsi" w:hAnsiTheme="minorHAnsi" w:cstheme="minorHAnsi"/>
          <w:sz w:val="22"/>
          <w:szCs w:val="22"/>
        </w:rPr>
        <w:t>h 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.</w:t>
      </w:r>
    </w:p>
    <w:p w14:paraId="445D332C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6810ABB" w14:textId="77777777" w:rsidR="00A17B4B" w:rsidRPr="00091407" w:rsidRDefault="008B588A" w:rsidP="00091407">
      <w:pPr>
        <w:ind w:left="112" w:right="108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My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1407">
        <w:rPr>
          <w:rFonts w:asciiTheme="minorHAnsi" w:hAnsiTheme="minorHAnsi" w:cstheme="minorHAnsi"/>
          <w:sz w:val="22"/>
          <w:szCs w:val="22"/>
        </w:rPr>
        <w:t>duate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enhanced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success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educator.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My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Spani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h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speaking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abili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 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experiences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ing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abroad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proven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asset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both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he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classroom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on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ca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pus.</w:t>
      </w:r>
      <w:r w:rsidRPr="0009140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deeper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understanding</w:t>
      </w:r>
      <w:r w:rsidRPr="0009140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at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diversity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eans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through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travels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have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been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able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ild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1407">
        <w:rPr>
          <w:rFonts w:asciiTheme="minorHAnsi" w:hAnsiTheme="minorHAnsi" w:cstheme="minorHAnsi"/>
          <w:sz w:val="22"/>
          <w:szCs w:val="22"/>
        </w:rPr>
        <w:t>roductive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 valuable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relationships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diverse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peers.</w:t>
      </w:r>
      <w:r w:rsidRPr="00091407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Additionally,</w:t>
      </w:r>
      <w:r w:rsidRPr="0009140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work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as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 Th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091407">
        <w:rPr>
          <w:rFonts w:asciiTheme="minorHAnsi" w:hAnsiTheme="minorHAnsi" w:cstheme="minorHAnsi"/>
          <w:sz w:val="22"/>
          <w:szCs w:val="22"/>
        </w:rPr>
        <w:t>er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 xml:space="preserve">the </w:t>
      </w:r>
      <w:r w:rsidRPr="00091407">
        <w:rPr>
          <w:rFonts w:asciiTheme="minorHAnsi" w:hAnsiTheme="minorHAnsi" w:cstheme="minorHAnsi"/>
          <w:sz w:val="22"/>
          <w:szCs w:val="22"/>
        </w:rPr>
        <w:t>Northshore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district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has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resulted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valuable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ight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succe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less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based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anal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sis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found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 the student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essa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that 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appraised,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is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indicator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commitment</w:t>
      </w:r>
      <w:r w:rsidRPr="0009140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inued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learni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1407">
        <w:rPr>
          <w:rFonts w:asciiTheme="minorHAnsi" w:hAnsiTheme="minorHAnsi" w:cstheme="minorHAnsi"/>
          <w:sz w:val="22"/>
          <w:szCs w:val="22"/>
        </w:rPr>
        <w:t>owth.</w:t>
      </w:r>
    </w:p>
    <w:p w14:paraId="5F85896A" w14:textId="77777777" w:rsidR="00A17B4B" w:rsidRPr="00091407" w:rsidRDefault="00A17B4B" w:rsidP="0009140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0F58D6A" w14:textId="77777777" w:rsidR="00A17B4B" w:rsidRPr="00091407" w:rsidRDefault="008B588A" w:rsidP="00091407">
      <w:pPr>
        <w:ind w:left="112" w:right="357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tru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belie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that we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are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all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lifelong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91407">
        <w:rPr>
          <w:rFonts w:asciiTheme="minorHAnsi" w:hAnsiTheme="minorHAnsi" w:cstheme="minorHAnsi"/>
          <w:sz w:val="22"/>
          <w:szCs w:val="22"/>
        </w:rPr>
        <w:t>arners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would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oppor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uni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1407">
        <w:rPr>
          <w:rFonts w:asciiTheme="minorHAnsi" w:hAnsiTheme="minorHAnsi" w:cstheme="minorHAnsi"/>
          <w:sz w:val="22"/>
          <w:szCs w:val="22"/>
        </w:rPr>
        <w:t>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share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this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1407">
        <w:rPr>
          <w:rFonts w:asciiTheme="minorHAnsi" w:hAnsiTheme="minorHAnsi" w:cstheme="minorHAnsi"/>
          <w:sz w:val="22"/>
          <w:szCs w:val="22"/>
        </w:rPr>
        <w:t>elief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 students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Issaquah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School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District.</w:t>
      </w:r>
      <w:r w:rsidRPr="0009140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hope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to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so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n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discuss</w:t>
      </w:r>
      <w:r w:rsidRPr="0009140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with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ou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how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experience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abilities can best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eet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the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goals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of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ur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1407">
        <w:rPr>
          <w:rFonts w:asciiTheme="minorHAnsi" w:hAnsiTheme="minorHAnsi" w:cstheme="minorHAnsi"/>
          <w:sz w:val="22"/>
          <w:szCs w:val="22"/>
        </w:rPr>
        <w:t>i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91407">
        <w:rPr>
          <w:rFonts w:asciiTheme="minorHAnsi" w:hAnsiTheme="minorHAnsi" w:cstheme="minorHAnsi"/>
          <w:sz w:val="22"/>
          <w:szCs w:val="22"/>
        </w:rPr>
        <w:t>trict.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Thank</w:t>
      </w:r>
      <w:r w:rsidRPr="0009140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1407">
        <w:rPr>
          <w:rFonts w:asciiTheme="minorHAnsi" w:hAnsiTheme="minorHAnsi" w:cstheme="minorHAnsi"/>
          <w:sz w:val="22"/>
          <w:szCs w:val="22"/>
        </w:rPr>
        <w:t>u</w:t>
      </w:r>
      <w:r w:rsidRPr="0009140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for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yo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1407">
        <w:rPr>
          <w:rFonts w:asciiTheme="minorHAnsi" w:hAnsiTheme="minorHAnsi" w:cstheme="minorHAnsi"/>
          <w:sz w:val="22"/>
          <w:szCs w:val="22"/>
        </w:rPr>
        <w:t>r</w:t>
      </w:r>
      <w:r w:rsidRPr="0009140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consi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1407">
        <w:rPr>
          <w:rFonts w:asciiTheme="minorHAnsi" w:hAnsiTheme="minorHAnsi" w:cstheme="minorHAnsi"/>
          <w:sz w:val="22"/>
          <w:szCs w:val="22"/>
        </w:rPr>
        <w:t>eration.</w:t>
      </w:r>
    </w:p>
    <w:p w14:paraId="073ED030" w14:textId="77777777" w:rsidR="00A17B4B" w:rsidRPr="00091407" w:rsidRDefault="00A17B4B" w:rsidP="0009140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FC56927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Sincerel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1407">
        <w:rPr>
          <w:rFonts w:asciiTheme="minorHAnsi" w:hAnsiTheme="minorHAnsi" w:cstheme="minorHAnsi"/>
          <w:sz w:val="22"/>
          <w:szCs w:val="22"/>
        </w:rPr>
        <w:t>,</w:t>
      </w:r>
    </w:p>
    <w:p w14:paraId="235FBAFC" w14:textId="77777777" w:rsidR="00A17B4B" w:rsidRPr="00091407" w:rsidRDefault="00A17B4B" w:rsidP="0009140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9529C5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37702456" w14:textId="77777777" w:rsidR="00A17B4B" w:rsidRPr="00091407" w:rsidRDefault="00A17B4B" w:rsidP="00091407">
      <w:pPr>
        <w:rPr>
          <w:rFonts w:asciiTheme="minorHAnsi" w:hAnsiTheme="minorHAnsi" w:cstheme="minorHAnsi"/>
          <w:sz w:val="22"/>
          <w:szCs w:val="22"/>
        </w:rPr>
      </w:pPr>
    </w:p>
    <w:p w14:paraId="642ED2CD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Caleb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I.</w:t>
      </w:r>
      <w:r w:rsidRPr="0009140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Teach</w:t>
      </w:r>
    </w:p>
    <w:p w14:paraId="735A0153" w14:textId="77777777" w:rsidR="00A17B4B" w:rsidRPr="00091407" w:rsidRDefault="008B588A" w:rsidP="00091407">
      <w:pPr>
        <w:ind w:left="112"/>
        <w:rPr>
          <w:rFonts w:asciiTheme="minorHAnsi" w:hAnsiTheme="minorHAnsi" w:cstheme="minorHAnsi"/>
          <w:sz w:val="22"/>
          <w:szCs w:val="22"/>
        </w:rPr>
      </w:pPr>
      <w:r w:rsidRPr="00091407">
        <w:rPr>
          <w:rFonts w:asciiTheme="minorHAnsi" w:hAnsiTheme="minorHAnsi" w:cstheme="minorHAnsi"/>
          <w:sz w:val="22"/>
          <w:szCs w:val="22"/>
        </w:rPr>
        <w:t>Enclosures:</w:t>
      </w:r>
      <w:r w:rsidRPr="0009140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Res</w:t>
      </w:r>
      <w:r w:rsidRPr="0009140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91407">
        <w:rPr>
          <w:rFonts w:asciiTheme="minorHAnsi" w:hAnsiTheme="minorHAnsi" w:cstheme="minorHAnsi"/>
          <w:sz w:val="22"/>
          <w:szCs w:val="22"/>
        </w:rPr>
        <w:t>e</w:t>
      </w:r>
      <w:r w:rsidRPr="0009140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and</w:t>
      </w:r>
      <w:r w:rsidRPr="0009140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1407">
        <w:rPr>
          <w:rFonts w:asciiTheme="minorHAnsi" w:hAnsiTheme="minorHAnsi" w:cstheme="minorHAnsi"/>
          <w:sz w:val="22"/>
          <w:szCs w:val="22"/>
        </w:rPr>
        <w:t>Application</w:t>
      </w:r>
    </w:p>
    <w:sectPr w:rsidR="00A17B4B" w:rsidRPr="00091407">
      <w:pgSz w:w="12240" w:h="15840"/>
      <w:pgMar w:top="1080" w:right="1060" w:bottom="280" w:left="1040" w:header="0" w:footer="8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266F1" w14:textId="77777777" w:rsidR="008B588A" w:rsidRDefault="008B588A">
      <w:r>
        <w:separator/>
      </w:r>
    </w:p>
  </w:endnote>
  <w:endnote w:type="continuationSeparator" w:id="0">
    <w:p w14:paraId="17165DA7" w14:textId="77777777" w:rsidR="008B588A" w:rsidRDefault="008B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3BD6" w14:textId="77777777" w:rsidR="00A17B4B" w:rsidRDefault="008B588A">
    <w:pPr>
      <w:spacing w:line="60" w:lineRule="exact"/>
      <w:rPr>
        <w:sz w:val="6"/>
        <w:szCs w:val="6"/>
      </w:rPr>
    </w:pPr>
    <w:r>
      <w:pict w14:anchorId="671F89F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4pt;margin-top:733.15pt;width:15.15pt;height:12pt;z-index:-251658752;mso-position-horizontal-relative:page;mso-position-vertical-relative:page" filled="f" stroked="f">
          <v:textbox inset="0,0,0,0">
            <w:txbxContent>
              <w:p w14:paraId="29376809" w14:textId="77777777" w:rsidR="00A17B4B" w:rsidRDefault="008B588A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3FAAF" w14:textId="77777777" w:rsidR="008B588A" w:rsidRDefault="008B588A">
      <w:r>
        <w:separator/>
      </w:r>
    </w:p>
  </w:footnote>
  <w:footnote w:type="continuationSeparator" w:id="0">
    <w:p w14:paraId="398A6E2A" w14:textId="77777777" w:rsidR="008B588A" w:rsidRDefault="008B5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42FE"/>
    <w:multiLevelType w:val="multilevel"/>
    <w:tmpl w:val="77AC66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B4B"/>
    <w:rsid w:val="00091407"/>
    <w:rsid w:val="008B588A"/>
    <w:rsid w:val="008D6F90"/>
    <w:rsid w:val="00A1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3AF96A"/>
  <w15:docId w15:val="{DC407159-709F-4B50-8E2A-111B4422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mailto:Teach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yperlink" Target="mailto:simpsma@gee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amson@e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selinag@itsmail.com" TargetMode="External"/><Relationship Id="rId10" Type="http://schemas.openxmlformats.org/officeDocument/2006/relationships/hyperlink" Target="mailto:powell@wwu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wu.edu/careers/" TargetMode="External"/><Relationship Id="rId14" Type="http://schemas.openxmlformats.org/officeDocument/2006/relationships/hyperlink" Target="http://www.wwu.edu/care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7308</Words>
  <Characters>41662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2021-06-30T14:39:00Z</dcterms:modified>
</cp:coreProperties>
</file>